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2C895" w14:textId="3A036295" w:rsidR="00515E1D" w:rsidRPr="003725D4" w:rsidRDefault="00515E1D" w:rsidP="00515E1D">
      <w:pPr>
        <w:spacing w:line="276" w:lineRule="auto"/>
        <w:jc w:val="right"/>
        <w:rPr>
          <w:b/>
          <w:bCs/>
          <w:sz w:val="20"/>
          <w:szCs w:val="20"/>
          <w:u w:val="single"/>
        </w:rPr>
      </w:pPr>
      <w:r w:rsidRPr="003725D4">
        <w:rPr>
          <w:b/>
          <w:bCs/>
          <w:sz w:val="20"/>
          <w:szCs w:val="20"/>
          <w:u w:val="single"/>
        </w:rPr>
        <w:t xml:space="preserve">Załącznik Nr </w:t>
      </w:r>
      <w:r w:rsidR="00F85C88" w:rsidRPr="003725D4">
        <w:rPr>
          <w:b/>
          <w:bCs/>
          <w:sz w:val="20"/>
          <w:szCs w:val="20"/>
          <w:u w:val="single"/>
        </w:rPr>
        <w:t>10</w:t>
      </w:r>
      <w:r w:rsidRPr="003725D4">
        <w:rPr>
          <w:b/>
          <w:bCs/>
          <w:sz w:val="20"/>
          <w:szCs w:val="20"/>
          <w:u w:val="single"/>
        </w:rPr>
        <w:t xml:space="preserve"> </w:t>
      </w:r>
      <w:r w:rsidRPr="003725D4">
        <w:rPr>
          <w:b/>
          <w:sz w:val="20"/>
          <w:szCs w:val="20"/>
          <w:u w:val="single"/>
        </w:rPr>
        <w:t>d</w:t>
      </w:r>
      <w:r w:rsidRPr="003725D4">
        <w:rPr>
          <w:b/>
          <w:bCs/>
          <w:sz w:val="20"/>
          <w:szCs w:val="20"/>
          <w:u w:val="single"/>
        </w:rPr>
        <w:t>o SWZ</w:t>
      </w:r>
    </w:p>
    <w:p w14:paraId="60CF85CC" w14:textId="77777777" w:rsidR="00D35283" w:rsidRDefault="00D35283" w:rsidP="00D35283">
      <w:pPr>
        <w:spacing w:line="276" w:lineRule="auto"/>
        <w:jc w:val="right"/>
        <w:rPr>
          <w:b/>
          <w:bCs/>
          <w:color w:val="C00000"/>
          <w:szCs w:val="24"/>
          <w:u w:val="single"/>
        </w:rPr>
      </w:pPr>
    </w:p>
    <w:p w14:paraId="5EC00A89" w14:textId="77777777" w:rsidR="00D35283" w:rsidRDefault="00D35283" w:rsidP="00D35283">
      <w:pPr>
        <w:spacing w:line="276" w:lineRule="auto"/>
        <w:rPr>
          <w:b/>
        </w:rPr>
      </w:pPr>
    </w:p>
    <w:p w14:paraId="086108DB" w14:textId="77777777" w:rsidR="00D35283" w:rsidRPr="00F84E4D" w:rsidRDefault="00D35283" w:rsidP="00D35283">
      <w:pPr>
        <w:spacing w:line="276" w:lineRule="auto"/>
        <w:rPr>
          <w:b/>
        </w:rPr>
      </w:pPr>
      <w:r w:rsidRPr="00F84E4D">
        <w:rPr>
          <w:b/>
        </w:rPr>
        <w:t>ZAMAWIAJĄCY:</w:t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</w:p>
    <w:p w14:paraId="0D9D804B" w14:textId="77777777" w:rsidR="00D35283" w:rsidRPr="00F84E4D" w:rsidRDefault="00D35283" w:rsidP="00D35283">
      <w:pPr>
        <w:spacing w:line="276" w:lineRule="auto"/>
      </w:pPr>
      <w:r w:rsidRPr="00F84E4D">
        <w:t>Gmina Wieniawa</w:t>
      </w:r>
    </w:p>
    <w:p w14:paraId="6E4F82B4" w14:textId="77777777" w:rsidR="00D35283" w:rsidRPr="00F84E4D" w:rsidRDefault="00D35283" w:rsidP="00D35283">
      <w:pPr>
        <w:spacing w:line="276" w:lineRule="auto"/>
      </w:pPr>
      <w:r w:rsidRPr="00F84E4D">
        <w:t>ul. Kochanowskiego 88</w:t>
      </w:r>
    </w:p>
    <w:p w14:paraId="7B561BD6" w14:textId="77777777" w:rsidR="00D35283" w:rsidRPr="0048796A" w:rsidRDefault="00D35283" w:rsidP="00D35283">
      <w:pPr>
        <w:spacing w:line="276" w:lineRule="auto"/>
      </w:pPr>
      <w:r w:rsidRPr="0048796A">
        <w:t>26-432 Wieniawa</w:t>
      </w:r>
    </w:p>
    <w:p w14:paraId="3176E90A" w14:textId="77777777" w:rsidR="00D35283" w:rsidRDefault="00D35283" w:rsidP="00D35283">
      <w:pPr>
        <w:spacing w:after="120" w:line="276" w:lineRule="auto"/>
        <w:rPr>
          <w:rFonts w:eastAsiaTheme="minorHAnsi"/>
          <w:b/>
          <w:szCs w:val="24"/>
        </w:rPr>
      </w:pPr>
    </w:p>
    <w:p w14:paraId="39D6E7B2" w14:textId="77777777" w:rsidR="00D35283" w:rsidRPr="00F51A88" w:rsidRDefault="00D35283" w:rsidP="00D35283">
      <w:pPr>
        <w:spacing w:after="120" w:line="276" w:lineRule="auto"/>
        <w:rPr>
          <w:rFonts w:eastAsiaTheme="minorHAnsi"/>
          <w:b/>
          <w:szCs w:val="24"/>
        </w:rPr>
      </w:pPr>
      <w:r w:rsidRPr="00F51A88">
        <w:rPr>
          <w:rFonts w:eastAsiaTheme="minorHAnsi"/>
          <w:b/>
          <w:szCs w:val="24"/>
        </w:rPr>
        <w:t>WYKONAWCA:</w:t>
      </w:r>
    </w:p>
    <w:p w14:paraId="048360F3" w14:textId="77777777" w:rsidR="00D35283" w:rsidRPr="00F51A88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 xml:space="preserve">Nazwa firmy (wykonawcy), </w:t>
      </w:r>
      <w:r w:rsidRPr="00F51A88">
        <w:rPr>
          <w:rFonts w:eastAsiaTheme="minorHAnsi"/>
          <w:szCs w:val="24"/>
        </w:rPr>
        <w:t>którego oświadczenie dotyczy:</w:t>
      </w:r>
      <w:r w:rsidRPr="00F51A88">
        <w:rPr>
          <w:rFonts w:eastAsiaTheme="minorHAnsi"/>
          <w:iCs/>
          <w:szCs w:val="24"/>
        </w:rPr>
        <w:t xml:space="preserve">                        </w:t>
      </w:r>
    </w:p>
    <w:p w14:paraId="3F2AF01E" w14:textId="77777777" w:rsidR="00D35283" w:rsidRPr="00F51A88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>_______________________________________________</w:t>
      </w:r>
    </w:p>
    <w:p w14:paraId="6D4A7E52" w14:textId="77777777" w:rsidR="00D35283" w:rsidRPr="00F51A88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 xml:space="preserve">Adres wykonawcy: ________________________________ </w:t>
      </w:r>
    </w:p>
    <w:p w14:paraId="5DDCFE4F" w14:textId="77777777" w:rsidR="00D35283" w:rsidRPr="00F51A88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>_______________________________________________</w:t>
      </w:r>
    </w:p>
    <w:p w14:paraId="0214F38C" w14:textId="77777777" w:rsidR="00D35283" w:rsidRPr="00F51A88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>NIP: ___________________________________________</w:t>
      </w:r>
    </w:p>
    <w:p w14:paraId="78CFE2F9" w14:textId="77777777" w:rsidR="00D35283" w:rsidRPr="00F51A88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>REGON: ________________________________________</w:t>
      </w:r>
    </w:p>
    <w:p w14:paraId="5A43759A" w14:textId="77777777" w:rsidR="00D35283" w:rsidRPr="00F51A88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>KRS: ___________________________________________</w:t>
      </w:r>
    </w:p>
    <w:p w14:paraId="69036B30" w14:textId="77777777" w:rsidR="00D35283" w:rsidRPr="00F51A88" w:rsidRDefault="00D35283" w:rsidP="00D35283">
      <w:pPr>
        <w:spacing w:after="160" w:line="276" w:lineRule="auto"/>
        <w:rPr>
          <w:rFonts w:eastAsiaTheme="minorHAnsi"/>
          <w:szCs w:val="24"/>
        </w:rPr>
      </w:pPr>
      <w:r w:rsidRPr="00F51A88">
        <w:rPr>
          <w:rFonts w:eastAsiaTheme="minorHAnsi"/>
          <w:szCs w:val="24"/>
        </w:rPr>
        <w:t>reprezentowany przez:</w:t>
      </w:r>
    </w:p>
    <w:p w14:paraId="4333ECE6" w14:textId="77777777" w:rsidR="00D35283" w:rsidRPr="00F51A88" w:rsidRDefault="00D35283" w:rsidP="00D35283">
      <w:pPr>
        <w:spacing w:line="276" w:lineRule="auto"/>
        <w:rPr>
          <w:rFonts w:eastAsiaTheme="minorHAnsi"/>
          <w:szCs w:val="24"/>
        </w:rPr>
      </w:pPr>
      <w:r w:rsidRPr="00F51A88">
        <w:rPr>
          <w:rFonts w:eastAsiaTheme="minorHAnsi"/>
          <w:szCs w:val="24"/>
        </w:rPr>
        <w:t>_______________________________________________</w:t>
      </w:r>
    </w:p>
    <w:p w14:paraId="3A1412F0" w14:textId="77777777" w:rsidR="00D35283" w:rsidRPr="00F51A88" w:rsidRDefault="00D35283" w:rsidP="00D35283">
      <w:pPr>
        <w:spacing w:after="240" w:line="240" w:lineRule="auto"/>
        <w:ind w:right="567"/>
        <w:rPr>
          <w:rFonts w:eastAsiaTheme="minorHAnsi"/>
          <w:szCs w:val="24"/>
        </w:rPr>
      </w:pPr>
      <w:r w:rsidRPr="00F51A88">
        <w:rPr>
          <w:rFonts w:eastAsiaTheme="minorHAnsi"/>
          <w:szCs w:val="24"/>
        </w:rPr>
        <w:t>Imię i nazwisko, stanowisko/podstawa do reprezentacji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75"/>
      </w:tblGrid>
      <w:tr w:rsidR="00C705F3" w14:paraId="55D511D6" w14:textId="77777777" w:rsidTr="00CB1E39">
        <w:tc>
          <w:tcPr>
            <w:tcW w:w="8675" w:type="dxa"/>
            <w:shd w:val="clear" w:color="auto" w:fill="E2EFD9" w:themeFill="accent6" w:themeFillTint="33"/>
            <w:vAlign w:val="center"/>
          </w:tcPr>
          <w:p w14:paraId="4982B57C" w14:textId="77777777" w:rsidR="00C705F3" w:rsidRDefault="00C705F3" w:rsidP="00CB1E39">
            <w:pPr>
              <w:keepNext/>
              <w:tabs>
                <w:tab w:val="num" w:pos="0"/>
              </w:tabs>
              <w:spacing w:line="276" w:lineRule="auto"/>
              <w:jc w:val="center"/>
              <w:outlineLvl w:val="0"/>
              <w:rPr>
                <w:b/>
                <w:bCs/>
                <w:sz w:val="28"/>
                <w:lang w:eastAsia="ar-SA"/>
              </w:rPr>
            </w:pPr>
          </w:p>
          <w:p w14:paraId="38B6A65A" w14:textId="4A5F6A6D" w:rsidR="00C705F3" w:rsidRPr="000A2FCE" w:rsidRDefault="00C705F3" w:rsidP="00CB1E39">
            <w:pPr>
              <w:keepNext/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lang w:eastAsia="ar-SA"/>
              </w:rPr>
            </w:pPr>
            <w:r w:rsidRPr="000A2FCE">
              <w:rPr>
                <w:b/>
                <w:bCs/>
                <w:sz w:val="28"/>
                <w:lang w:eastAsia="ar-SA"/>
              </w:rPr>
              <w:t>O Ś W I A D C Z E N I E</w:t>
            </w:r>
          </w:p>
          <w:p w14:paraId="2D70A775" w14:textId="77777777" w:rsidR="00C705F3" w:rsidRDefault="00C705F3" w:rsidP="00D35283">
            <w:pPr>
              <w:pStyle w:val="Normalny1"/>
              <w:spacing w:line="276" w:lineRule="auto"/>
              <w:ind w:right="70"/>
              <w:jc w:val="both"/>
              <w:rPr>
                <w:rFonts w:ascii="Times New Roman" w:hAnsi="Times New Roman" w:cs="Times New Roman"/>
                <w:b/>
                <w:color w:val="EE0000"/>
                <w:sz w:val="24"/>
                <w:szCs w:val="24"/>
              </w:rPr>
            </w:pPr>
          </w:p>
        </w:tc>
      </w:tr>
    </w:tbl>
    <w:p w14:paraId="2F2763CB" w14:textId="77777777" w:rsidR="00D35283" w:rsidRPr="003046EB" w:rsidRDefault="00D35283" w:rsidP="00D35283">
      <w:pPr>
        <w:pStyle w:val="Normalny1"/>
        <w:spacing w:line="276" w:lineRule="auto"/>
        <w:ind w:right="70"/>
        <w:jc w:val="both"/>
        <w:rPr>
          <w:rFonts w:ascii="Times New Roman" w:hAnsi="Times New Roman" w:cs="Times New Roman"/>
          <w:b/>
          <w:color w:val="EE0000"/>
          <w:sz w:val="24"/>
          <w:szCs w:val="24"/>
        </w:rPr>
      </w:pPr>
    </w:p>
    <w:p w14:paraId="5DB52276" w14:textId="352C2C5D" w:rsidR="00D35283" w:rsidRPr="004F2B36" w:rsidRDefault="00D35283" w:rsidP="00C00088">
      <w:pPr>
        <w:suppressAutoHyphens/>
        <w:spacing w:after="120"/>
        <w:rPr>
          <w:b/>
          <w:color w:val="EE0000"/>
          <w:sz w:val="22"/>
        </w:rPr>
      </w:pPr>
      <w:r w:rsidRPr="004F2B36">
        <w:rPr>
          <w:b/>
          <w:sz w:val="22"/>
        </w:rPr>
        <w:t xml:space="preserve">o aktualności informacji zawartych w oświadczeniu, o którym mowa w art. 125 ust. 1 ustawy Prawo zamówień publicznych </w:t>
      </w:r>
      <w:r w:rsidR="002B5ABB" w:rsidRPr="004F2B36">
        <w:rPr>
          <w:b/>
          <w:sz w:val="22"/>
        </w:rPr>
        <w:t xml:space="preserve">w </w:t>
      </w:r>
      <w:r w:rsidR="00C00088" w:rsidRPr="004F2B36">
        <w:rPr>
          <w:b/>
          <w:bCs/>
          <w:sz w:val="22"/>
        </w:rPr>
        <w:t xml:space="preserve">zakresie podstaw wykluczenia z postępowania wskazanych przez Zamawiającego oraz ustawy </w:t>
      </w:r>
      <w:r w:rsidR="00C00088" w:rsidRPr="004F2B36">
        <w:rPr>
          <w:b/>
          <w:sz w:val="22"/>
        </w:rPr>
        <w:t>z 13 kwietnia 2022 r. o szczególnych rozwiązaniach w zakresie przeciwdziałania wspieraniu agresji na Ukrainę oraz służących ochronie bezpieczeństwa narodowego (</w:t>
      </w:r>
      <w:proofErr w:type="spellStart"/>
      <w:r w:rsidR="003D4CDD" w:rsidRPr="004F2B36">
        <w:rPr>
          <w:b/>
          <w:sz w:val="22"/>
        </w:rPr>
        <w:t>t.j</w:t>
      </w:r>
      <w:proofErr w:type="spellEnd"/>
      <w:r w:rsidR="003D4CDD" w:rsidRPr="004F2B36">
        <w:rPr>
          <w:b/>
          <w:sz w:val="22"/>
        </w:rPr>
        <w:t>. Dz. U. z 2025 r. poz. 514.</w:t>
      </w:r>
      <w:r w:rsidR="00C00088" w:rsidRPr="004F2B36">
        <w:rPr>
          <w:b/>
          <w:sz w:val="22"/>
        </w:rPr>
        <w:t xml:space="preserve">) </w:t>
      </w:r>
    </w:p>
    <w:p w14:paraId="08F7DE97" w14:textId="5A9A5943" w:rsidR="00D35283" w:rsidRPr="00E4388D" w:rsidRDefault="00D35283" w:rsidP="00D35283">
      <w:r w:rsidRPr="00E4388D">
        <w:t xml:space="preserve">Przystępując do udziału w postępowaniu o udzielenie zamówienia publicznego </w:t>
      </w:r>
      <w:r w:rsidR="00E4388D" w:rsidRPr="00E4388D">
        <w:rPr>
          <w:szCs w:val="24"/>
        </w:rPr>
        <w:t>w trybie podstawowym zgodnie z art. 275 pkt. 2</w:t>
      </w:r>
      <w:r w:rsidRPr="00E4388D">
        <w:t>, prowadzonego na podstawie ustawy z dnia 11 września 2019 r. Prawo zamówień publicznych (</w:t>
      </w:r>
      <w:proofErr w:type="spellStart"/>
      <w:r w:rsidR="003A1AFF" w:rsidRPr="003A1AFF">
        <w:t>t.j</w:t>
      </w:r>
      <w:proofErr w:type="spellEnd"/>
      <w:r w:rsidR="003A1AFF" w:rsidRPr="003A1AFF">
        <w:t>. Dz. U. z 2024 r. poz. 1320, z 2025 r. poz. 620, 769, 794, 1165, 1173, 1235</w:t>
      </w:r>
      <w:r w:rsidR="00E311C3" w:rsidRPr="00E311C3">
        <w:t xml:space="preserve">. </w:t>
      </w:r>
      <w:r w:rsidRPr="00E4388D">
        <w:t xml:space="preserve">– </w:t>
      </w:r>
      <w:r w:rsidRPr="00E4388D">
        <w:rPr>
          <w:i/>
          <w:iCs/>
        </w:rPr>
        <w:t xml:space="preserve">zwana dalej </w:t>
      </w:r>
      <w:proofErr w:type="spellStart"/>
      <w:r w:rsidRPr="00E4388D">
        <w:rPr>
          <w:i/>
          <w:iCs/>
        </w:rPr>
        <w:t>Pzp</w:t>
      </w:r>
      <w:proofErr w:type="spellEnd"/>
      <w:r w:rsidRPr="00E4388D">
        <w:rPr>
          <w:i/>
          <w:iCs/>
        </w:rPr>
        <w:t>),</w:t>
      </w:r>
      <w:r w:rsidRPr="00E4388D">
        <w:t xml:space="preserve"> którego przedmiotem jest:</w:t>
      </w:r>
    </w:p>
    <w:p w14:paraId="6E5B39AB" w14:textId="7CB7F582" w:rsidR="00FC1E2F" w:rsidRPr="00522148" w:rsidRDefault="00522148" w:rsidP="00FC1E2F">
      <w:pPr>
        <w:jc w:val="center"/>
        <w:rPr>
          <w:b/>
          <w:bCs/>
          <w:color w:val="EE0000"/>
          <w:szCs w:val="24"/>
        </w:rPr>
      </w:pPr>
      <w:r w:rsidRPr="00522148">
        <w:rPr>
          <w:rFonts w:eastAsia="Times New Roman"/>
          <w:b/>
          <w:i/>
          <w:iCs/>
          <w:szCs w:val="24"/>
          <w:u w:val="single"/>
          <w14:ligatures w14:val="none"/>
        </w:rPr>
        <w:t>Zapewnienie bezpieczeństwa dzieci poprzez przebudowę ciągów komunikacyjnych</w:t>
      </w:r>
    </w:p>
    <w:p w14:paraId="0AE914CB" w14:textId="0274C800" w:rsidR="00D459BA" w:rsidRPr="00A604FF" w:rsidRDefault="00D35283" w:rsidP="001A1C8D">
      <w:pPr>
        <w:jc w:val="center"/>
      </w:pPr>
      <w:r w:rsidRPr="00A604FF">
        <w:rPr>
          <w:b/>
          <w:bCs/>
        </w:rPr>
        <w:t xml:space="preserve">oświadczam/y, </w:t>
      </w:r>
      <w:r w:rsidR="00FC1E2F" w:rsidRPr="00A604FF">
        <w:rPr>
          <w:rFonts w:eastAsiaTheme="minorHAnsi"/>
          <w:b/>
          <w:szCs w:val="24"/>
          <w14:ligatures w14:val="none"/>
        </w:rPr>
        <w:t>co następuje:</w:t>
      </w:r>
    </w:p>
    <w:p w14:paraId="6ED3EDC2" w14:textId="77777777" w:rsidR="00D459BA" w:rsidRPr="00A604FF" w:rsidRDefault="00D459BA" w:rsidP="00D459BA">
      <w:pPr>
        <w:suppressAutoHyphens/>
        <w:spacing w:after="120" w:line="276" w:lineRule="auto"/>
        <w:rPr>
          <w:szCs w:val="24"/>
          <w:lang w:eastAsia="ar-SA"/>
        </w:rPr>
      </w:pPr>
      <w:r w:rsidRPr="00A604FF">
        <w:rPr>
          <w:szCs w:val="24"/>
          <w:lang w:eastAsia="ar-SA"/>
        </w:rPr>
        <w:lastRenderedPageBreak/>
        <w:t xml:space="preserve">1.Oświadczam, że złożone w przedmiotowym postepowaniu informacje zawarte w oświadczeniu, o którym mowa w art. 125 ust. 1 ustawy Prawo zamówień publicznych o niepodleganiu wykluczeniu z postępowania na podstawie </w:t>
      </w:r>
      <w:r w:rsidRPr="00A604FF">
        <w:rPr>
          <w:b/>
          <w:bCs/>
          <w:szCs w:val="24"/>
          <w:lang w:eastAsia="ar-SA"/>
        </w:rPr>
        <w:t>art. 108 ust. 1 ustawy PZP.</w:t>
      </w:r>
    </w:p>
    <w:p w14:paraId="535527EE" w14:textId="77777777" w:rsidR="00D459BA" w:rsidRPr="00A604FF" w:rsidRDefault="00D459BA" w:rsidP="00D459BA">
      <w:pPr>
        <w:spacing w:after="120" w:line="276" w:lineRule="auto"/>
        <w:rPr>
          <w:szCs w:val="24"/>
        </w:rPr>
      </w:pPr>
      <w:r w:rsidRPr="00A604FF">
        <w:rPr>
          <w:szCs w:val="24"/>
          <w:lang w:eastAsia="ar-SA"/>
        </w:rPr>
        <w:t xml:space="preserve">2.Oświadczam, że złożone w przedmiotowym postepowaniu informacje zawarte w oświadczeniu, o którym mowa w art. 125 ust. 1 ustawy Prawo zamówień  publicznych o niepodleganiu wykluczeniu z postępowania na podstawie </w:t>
      </w:r>
      <w:r w:rsidRPr="00A604FF">
        <w:rPr>
          <w:b/>
          <w:bCs/>
          <w:szCs w:val="24"/>
          <w:lang w:eastAsia="ar-SA"/>
        </w:rPr>
        <w:t>art. 109 ust. 1 pkt  1, 4, 5, 7 ustawy PZP</w:t>
      </w:r>
      <w:r w:rsidRPr="00A604FF">
        <w:rPr>
          <w:szCs w:val="24"/>
          <w:lang w:eastAsia="ar-SA"/>
        </w:rPr>
        <w:t>.</w:t>
      </w:r>
      <w:r w:rsidRPr="00A604FF">
        <w:rPr>
          <w:szCs w:val="24"/>
        </w:rPr>
        <w:t xml:space="preserve"> </w:t>
      </w:r>
    </w:p>
    <w:p w14:paraId="04E9CA6E" w14:textId="77777777" w:rsidR="00D459BA" w:rsidRPr="00D459BA" w:rsidRDefault="00D459BA" w:rsidP="00D459BA">
      <w:pPr>
        <w:spacing w:after="120" w:line="276" w:lineRule="auto"/>
        <w:rPr>
          <w:bCs/>
          <w:kern w:val="36"/>
          <w:szCs w:val="24"/>
        </w:rPr>
      </w:pPr>
      <w:r w:rsidRPr="00D459BA">
        <w:rPr>
          <w:szCs w:val="24"/>
        </w:rPr>
        <w:t xml:space="preserve">3.Oświadczam, że nie </w:t>
      </w:r>
      <w:r w:rsidRPr="00D459BA">
        <w:rPr>
          <w:szCs w:val="24"/>
          <w:lang w:eastAsia="ar-SA"/>
        </w:rPr>
        <w:t xml:space="preserve">zachodzą w stosunku do mnie podstawy wykluczenia z postępowania  określone w art. 7 ust. 1 </w:t>
      </w:r>
      <w:r w:rsidRPr="00D459BA">
        <w:rPr>
          <w:szCs w:val="24"/>
        </w:rPr>
        <w:t>ustawy z 13 kwietnia 2022 r. o szczególnych rozwiązaniach w zakresie przeciwdziałania wspieraniu agresji na Ukrainę oraz służących ochronie bezpieczeństwa narodowego.</w:t>
      </w:r>
    </w:p>
    <w:p w14:paraId="18077FD5" w14:textId="77777777" w:rsidR="00D459BA" w:rsidRPr="00D459BA" w:rsidRDefault="00D459BA" w:rsidP="00401585">
      <w:pPr>
        <w:spacing w:line="276" w:lineRule="auto"/>
        <w:rPr>
          <w:bCs/>
          <w:kern w:val="36"/>
          <w:szCs w:val="24"/>
        </w:rPr>
      </w:pPr>
      <w:r w:rsidRPr="00D459BA">
        <w:rPr>
          <w:szCs w:val="24"/>
        </w:rPr>
        <w:t xml:space="preserve">4.Oświadczam, że nie figuruję w wykazach określonych w </w:t>
      </w:r>
      <w:r w:rsidRPr="00D459BA">
        <w:rPr>
          <w:bCs/>
          <w:kern w:val="36"/>
          <w:szCs w:val="24"/>
        </w:rPr>
        <w:t>Rozporządzeniu Rady (WE) nr 765/2006 z dnia 18 maja 2006 r. dotyczące środków ograniczających w związku z sytuacją na Białorusi i udziałem Białorusi w agresji Rosji wobec Ukrainy</w:t>
      </w:r>
      <w:r w:rsidRPr="00D459BA">
        <w:rPr>
          <w:szCs w:val="24"/>
        </w:rPr>
        <w:t xml:space="preserve"> (</w:t>
      </w:r>
      <w:proofErr w:type="spellStart"/>
      <w:r w:rsidRPr="00D459BA">
        <w:rPr>
          <w:szCs w:val="24"/>
        </w:rPr>
        <w:t>Dz.Urz.UE.L</w:t>
      </w:r>
      <w:proofErr w:type="spellEnd"/>
      <w:r w:rsidRPr="00D459BA">
        <w:rPr>
          <w:szCs w:val="24"/>
        </w:rPr>
        <w:t xml:space="preserve"> 2006 Nr 134, str. 1)</w:t>
      </w:r>
      <w:r w:rsidRPr="00D459BA">
        <w:rPr>
          <w:bCs/>
          <w:kern w:val="36"/>
          <w:szCs w:val="24"/>
        </w:rPr>
        <w:t xml:space="preserve"> </w:t>
      </w:r>
      <w:r w:rsidRPr="00D459BA">
        <w:rPr>
          <w:szCs w:val="24"/>
        </w:rPr>
        <w:t>i </w:t>
      </w:r>
      <w:r w:rsidRPr="00D459BA">
        <w:rPr>
          <w:bCs/>
          <w:kern w:val="36"/>
          <w:szCs w:val="24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D459BA">
        <w:rPr>
          <w:szCs w:val="24"/>
        </w:rPr>
        <w:t xml:space="preserve"> (</w:t>
      </w:r>
      <w:proofErr w:type="spellStart"/>
      <w:r w:rsidRPr="00D459BA">
        <w:rPr>
          <w:szCs w:val="24"/>
        </w:rPr>
        <w:t>Dz.Urz.UE.L</w:t>
      </w:r>
      <w:proofErr w:type="spellEnd"/>
      <w:r w:rsidRPr="00D459BA">
        <w:rPr>
          <w:szCs w:val="24"/>
        </w:rPr>
        <w:t xml:space="preserve"> 2014 Nr 78, str. 6).</w:t>
      </w:r>
    </w:p>
    <w:p w14:paraId="72BFC5C0" w14:textId="77777777" w:rsidR="00D459BA" w:rsidRPr="00D459BA" w:rsidRDefault="00D459BA" w:rsidP="00401585">
      <w:pPr>
        <w:pBdr>
          <w:bottom w:val="single" w:sz="4" w:space="2" w:color="auto"/>
        </w:pBdr>
        <w:spacing w:line="276" w:lineRule="auto"/>
        <w:rPr>
          <w:b/>
          <w:bCs/>
          <w:szCs w:val="24"/>
        </w:rPr>
      </w:pPr>
      <w:r w:rsidRPr="00D459BA">
        <w:rPr>
          <w:szCs w:val="24"/>
        </w:rPr>
        <w:t xml:space="preserve">5.Oświadczam, że nie jestem  wpisany na listę na podstawie decyzji w sprawie wpisu na listę rozstrzygającej o zastosowaniu środka, o którym mowa w art. 1 pkt 3 ustawy z 13 kwietnia 2022 r. o szczególnych rozwiązaniach w zakresie przeciwdziałania wspieraniu agresji na Ukrainę oraz służących ochronie bezpieczeństwa narodowego. </w:t>
      </w:r>
    </w:p>
    <w:p w14:paraId="42123981" w14:textId="77777777" w:rsidR="00D459BA" w:rsidRDefault="00D459BA" w:rsidP="00D459BA">
      <w:pPr>
        <w:spacing w:line="276" w:lineRule="auto"/>
        <w:jc w:val="center"/>
        <w:rPr>
          <w:b/>
          <w:bCs/>
          <w:szCs w:val="24"/>
          <w:lang w:eastAsia="x-none"/>
        </w:rPr>
      </w:pPr>
      <w:r w:rsidRPr="00D459BA">
        <w:rPr>
          <w:b/>
          <w:bCs/>
          <w:szCs w:val="24"/>
          <w:lang w:val="x-none" w:eastAsia="x-none"/>
        </w:rPr>
        <w:t>są aktualne / są nieaktualne</w:t>
      </w:r>
      <w:r w:rsidRPr="00D459BA">
        <w:rPr>
          <w:b/>
          <w:bCs/>
          <w:szCs w:val="24"/>
          <w:vertAlign w:val="superscript"/>
          <w:lang w:val="x-none" w:eastAsia="x-none"/>
        </w:rPr>
        <w:footnoteReference w:id="1"/>
      </w:r>
      <w:r w:rsidRPr="00D459BA">
        <w:rPr>
          <w:b/>
          <w:bCs/>
          <w:szCs w:val="24"/>
          <w:lang w:eastAsia="x-none"/>
        </w:rPr>
        <w:t xml:space="preserve"> </w:t>
      </w:r>
    </w:p>
    <w:p w14:paraId="478780D9" w14:textId="77777777" w:rsidR="00FC1E2F" w:rsidRDefault="00FC1E2F" w:rsidP="00D459BA">
      <w:pPr>
        <w:spacing w:line="276" w:lineRule="auto"/>
        <w:jc w:val="center"/>
        <w:rPr>
          <w:b/>
          <w:bCs/>
          <w:szCs w:val="24"/>
          <w:lang w:eastAsia="x-none"/>
        </w:rPr>
      </w:pPr>
    </w:p>
    <w:p w14:paraId="35A6CB9D" w14:textId="77777777" w:rsidR="00FC1E2F" w:rsidRDefault="00FC1E2F" w:rsidP="006B43C6">
      <w:pPr>
        <w:spacing w:line="276" w:lineRule="auto"/>
        <w:rPr>
          <w:b/>
          <w:bCs/>
          <w:szCs w:val="24"/>
          <w:lang w:eastAsia="x-none"/>
        </w:rPr>
      </w:pPr>
    </w:p>
    <w:p w14:paraId="20701621" w14:textId="77777777" w:rsidR="00FC1E2F" w:rsidRPr="00D459BA" w:rsidRDefault="00FC1E2F" w:rsidP="006B43C6">
      <w:pPr>
        <w:spacing w:line="276" w:lineRule="auto"/>
        <w:rPr>
          <w:b/>
          <w:bCs/>
          <w:szCs w:val="24"/>
          <w:lang w:eastAsia="x-none"/>
        </w:rPr>
      </w:pPr>
    </w:p>
    <w:p w14:paraId="3BB94D84" w14:textId="3F752ED5" w:rsidR="00FC1E2F" w:rsidRPr="006B43C6" w:rsidRDefault="00FC1E2F" w:rsidP="006B43C6">
      <w:pPr>
        <w:spacing w:before="120"/>
      </w:pPr>
      <w:r w:rsidRPr="006B43C6">
        <w:t xml:space="preserve">   </w:t>
      </w:r>
    </w:p>
    <w:p w14:paraId="4568D494" w14:textId="77777777" w:rsidR="00B6484C" w:rsidRPr="00B6484C" w:rsidRDefault="00B6484C" w:rsidP="00B6484C">
      <w:pPr>
        <w:spacing w:after="160" w:line="276" w:lineRule="auto"/>
        <w:ind w:right="70"/>
        <w:rPr>
          <w:szCs w:val="24"/>
          <w:lang w:eastAsia="pl-PL"/>
          <w14:ligatures w14:val="none"/>
        </w:rPr>
      </w:pPr>
      <w:r w:rsidRPr="00B6484C">
        <w:rPr>
          <w:b/>
          <w:i/>
          <w:szCs w:val="24"/>
          <w:lang w:eastAsia="pl-PL"/>
          <w14:ligatures w14:val="none"/>
        </w:rPr>
        <w:t>Dokument należy podpisać kwalifikowanym podpisem elektronicznym/profilem zaufanym/podpisem osobistym.</w:t>
      </w:r>
    </w:p>
    <w:p w14:paraId="5BF94275" w14:textId="77777777" w:rsidR="00D459BA" w:rsidRDefault="00D459BA" w:rsidP="00D459BA">
      <w:pPr>
        <w:spacing w:after="160" w:line="276" w:lineRule="auto"/>
        <w:ind w:right="70"/>
        <w:rPr>
          <w:b/>
          <w:szCs w:val="24"/>
          <w:lang w:eastAsia="pl-PL"/>
          <w14:ligatures w14:val="none"/>
        </w:rPr>
      </w:pPr>
    </w:p>
    <w:p w14:paraId="704B518F" w14:textId="77777777" w:rsidR="00FC1E2F" w:rsidRDefault="00FC1E2F" w:rsidP="00D459BA">
      <w:pPr>
        <w:spacing w:after="160" w:line="276" w:lineRule="auto"/>
        <w:ind w:right="70"/>
        <w:rPr>
          <w:b/>
          <w:szCs w:val="24"/>
          <w:lang w:eastAsia="pl-PL"/>
          <w14:ligatures w14:val="none"/>
        </w:rPr>
      </w:pPr>
    </w:p>
    <w:p w14:paraId="0BCB47A8" w14:textId="77777777" w:rsidR="00123FF4" w:rsidRDefault="00123FF4" w:rsidP="00D459BA">
      <w:pPr>
        <w:spacing w:after="160" w:line="276" w:lineRule="auto"/>
        <w:ind w:right="70"/>
        <w:rPr>
          <w:b/>
          <w:szCs w:val="24"/>
          <w:lang w:eastAsia="pl-PL"/>
          <w14:ligatures w14:val="none"/>
        </w:rPr>
      </w:pPr>
    </w:p>
    <w:p w14:paraId="67E8D7B9" w14:textId="77777777" w:rsidR="00123FF4" w:rsidRPr="00D459BA" w:rsidRDefault="00123FF4" w:rsidP="00D459BA">
      <w:pPr>
        <w:spacing w:after="160" w:line="276" w:lineRule="auto"/>
        <w:ind w:right="70"/>
        <w:rPr>
          <w:b/>
          <w:szCs w:val="24"/>
          <w:lang w:eastAsia="pl-PL"/>
          <w14:ligatures w14:val="none"/>
        </w:rPr>
      </w:pPr>
    </w:p>
    <w:p w14:paraId="0477784C" w14:textId="77777777" w:rsidR="00D459BA" w:rsidRPr="00D459BA" w:rsidRDefault="00D459BA" w:rsidP="00D459BA">
      <w:pPr>
        <w:spacing w:after="160" w:line="276" w:lineRule="auto"/>
        <w:ind w:right="70"/>
        <w:rPr>
          <w:rFonts w:ascii="Calibri" w:hAnsi="Calibri" w:cs="Calibri"/>
          <w:sz w:val="22"/>
          <w:lang w:eastAsia="pl-PL"/>
          <w14:ligatures w14:val="none"/>
        </w:rPr>
      </w:pPr>
      <w:r w:rsidRPr="00D459BA">
        <w:rPr>
          <w:b/>
          <w:szCs w:val="24"/>
          <w:lang w:eastAsia="pl-PL"/>
          <w14:ligatures w14:val="none"/>
        </w:rPr>
        <w:t>Oświadczenie składa każdy z Wykonawców wspólnie ubiegających się o udzielenie zamówienia/ podwykonawca/ podmiot udostępniający zasoby</w:t>
      </w:r>
      <w:r w:rsidRPr="00D459BA">
        <w:rPr>
          <w:rFonts w:ascii="Calibri" w:hAnsi="Calibri" w:cs="Calibri"/>
          <w:b/>
          <w:sz w:val="22"/>
          <w:lang w:eastAsia="pl-PL"/>
          <w14:ligatures w14:val="none"/>
        </w:rPr>
        <w:t>.</w:t>
      </w:r>
    </w:p>
    <w:sectPr w:rsidR="00D459BA" w:rsidRPr="00D459BA" w:rsidSect="00BB1A89">
      <w:headerReference w:type="default" r:id="rId7"/>
      <w:footerReference w:type="default" r:id="rId8"/>
      <w:pgSz w:w="11906" w:h="16838"/>
      <w:pgMar w:top="1843" w:right="1417" w:bottom="1417" w:left="141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1D686" w14:textId="77777777" w:rsidR="001648D3" w:rsidRDefault="001648D3" w:rsidP="00105E57">
      <w:pPr>
        <w:spacing w:line="240" w:lineRule="auto"/>
      </w:pPr>
      <w:r>
        <w:separator/>
      </w:r>
    </w:p>
  </w:endnote>
  <w:endnote w:type="continuationSeparator" w:id="0">
    <w:p w14:paraId="62124EAA" w14:textId="77777777" w:rsidR="001648D3" w:rsidRDefault="001648D3" w:rsidP="00105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2C6D3" w14:textId="77777777" w:rsidR="00BB1A89" w:rsidRPr="00BB1A89" w:rsidRDefault="00BB1A89" w:rsidP="00BB1A89">
    <w:pPr>
      <w:tabs>
        <w:tab w:val="center" w:pos="4536"/>
        <w:tab w:val="right" w:pos="9072"/>
      </w:tabs>
      <w:spacing w:line="240" w:lineRule="auto"/>
      <w:jc w:val="center"/>
      <w:rPr>
        <w:rFonts w:eastAsiaTheme="minorHAnsi" w:cstheme="minorBidi"/>
        <w:b/>
        <w:bCs/>
        <w:kern w:val="2"/>
        <w:sz w:val="16"/>
        <w:szCs w:val="16"/>
      </w:rPr>
    </w:pPr>
    <w:bookmarkStart w:id="1" w:name="_Hlk201050521"/>
    <w:bookmarkStart w:id="2" w:name="_Hlk201050522"/>
    <w:r w:rsidRPr="00BB1A89">
      <w:rPr>
        <w:rFonts w:eastAsiaTheme="minorHAnsi" w:cstheme="minorBidi"/>
        <w:b/>
        <w:bCs/>
        <w:kern w:val="2"/>
        <w:sz w:val="16"/>
        <w:szCs w:val="16"/>
      </w:rPr>
      <w:t>ZP.2710.2.202</w:t>
    </w:r>
    <w:bookmarkEnd w:id="1"/>
    <w:bookmarkEnd w:id="2"/>
    <w:r w:rsidRPr="00BB1A89">
      <w:rPr>
        <w:rFonts w:eastAsiaTheme="minorHAnsi" w:cstheme="minorBidi"/>
        <w:b/>
        <w:bCs/>
        <w:kern w:val="2"/>
        <w:sz w:val="16"/>
        <w:szCs w:val="16"/>
      </w:rPr>
      <w:t>6</w:t>
    </w:r>
  </w:p>
  <w:p w14:paraId="6072703B" w14:textId="77777777" w:rsidR="00BB1A89" w:rsidRPr="00BB1A89" w:rsidRDefault="00BB1A89" w:rsidP="00BB1A89">
    <w:pPr>
      <w:tabs>
        <w:tab w:val="left" w:pos="709"/>
      </w:tabs>
      <w:spacing w:line="276" w:lineRule="auto"/>
      <w:jc w:val="center"/>
      <w:rPr>
        <w:rFonts w:eastAsia="Lucida Sans Unicode" w:cstheme="minorBidi"/>
        <w:kern w:val="2"/>
        <w:sz w:val="16"/>
        <w:szCs w:val="16"/>
        <w:lang w:eastAsia="pl-PL"/>
        <w14:ligatures w14:val="none"/>
      </w:rPr>
    </w:pPr>
    <w:r w:rsidRPr="00BB1A89">
      <w:rPr>
        <w:rFonts w:eastAsia="Times New Roman" w:cstheme="minorBidi"/>
        <w:b/>
        <w:i/>
        <w:iCs/>
        <w:kern w:val="2"/>
        <w:sz w:val="16"/>
        <w:szCs w:val="16"/>
        <w14:ligatures w14:val="none"/>
      </w:rPr>
      <w:t>Zapewnienie bezpieczeństwa dzieci poprzez przebudowę ciągów komunikacyjnych</w:t>
    </w:r>
  </w:p>
  <w:p w14:paraId="1D8893CB" w14:textId="32754848" w:rsidR="00515E1D" w:rsidRPr="00BB1A89" w:rsidRDefault="00515E1D" w:rsidP="00BB1A89">
    <w:pPr>
      <w:pStyle w:val="Stopka"/>
      <w:rPr>
        <w:rFonts w:eastAsia="Lucida Sans Unicode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1AF1F" w14:textId="77777777" w:rsidR="001648D3" w:rsidRDefault="001648D3" w:rsidP="00105E57">
      <w:pPr>
        <w:spacing w:line="240" w:lineRule="auto"/>
      </w:pPr>
      <w:bookmarkStart w:id="0" w:name="_Hlk144021887"/>
      <w:bookmarkEnd w:id="0"/>
      <w:r>
        <w:separator/>
      </w:r>
    </w:p>
  </w:footnote>
  <w:footnote w:type="continuationSeparator" w:id="0">
    <w:p w14:paraId="0C8D68A0" w14:textId="77777777" w:rsidR="001648D3" w:rsidRDefault="001648D3" w:rsidP="00105E57">
      <w:pPr>
        <w:spacing w:line="240" w:lineRule="auto"/>
      </w:pPr>
      <w:r>
        <w:continuationSeparator/>
      </w:r>
    </w:p>
  </w:footnote>
  <w:footnote w:id="1">
    <w:p w14:paraId="764E9D66" w14:textId="77777777" w:rsidR="00D459BA" w:rsidRPr="005B6132" w:rsidRDefault="00D459BA" w:rsidP="00D459BA">
      <w:pPr>
        <w:pStyle w:val="Tekstprzypisudolnego"/>
        <w:spacing w:line="276" w:lineRule="auto"/>
        <w:jc w:val="both"/>
        <w:rPr>
          <w:rFonts w:ascii="Calibri" w:hAnsi="Calibri" w:cs="Calibri"/>
          <w:b/>
          <w:bCs/>
          <w:lang w:eastAsia="x-none"/>
        </w:rPr>
      </w:pPr>
      <w:r w:rsidRPr="005B6132">
        <w:rPr>
          <w:rStyle w:val="Odwoanieprzypisudolnego"/>
          <w:rFonts w:ascii="Calibri" w:eastAsia="Palatino Linotype" w:hAnsi="Calibri" w:cs="Calibri"/>
        </w:rPr>
        <w:footnoteRef/>
      </w:r>
      <w:r w:rsidRPr="005B6132">
        <w:rPr>
          <w:rFonts w:ascii="Calibri" w:hAnsi="Calibri" w:cs="Calibri"/>
        </w:rPr>
        <w:t xml:space="preserve"> </w:t>
      </w:r>
      <w:r w:rsidRPr="005B6132">
        <w:rPr>
          <w:rFonts w:ascii="Calibri" w:hAnsi="Calibri" w:cs="Calibri"/>
          <w:b/>
          <w:bCs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  <w:r w:rsidRPr="005B6132">
        <w:rPr>
          <w:rFonts w:ascii="Calibri" w:hAnsi="Calibri" w:cs="Calibri"/>
          <w:b/>
          <w:bCs/>
          <w:lang w:eastAsia="x-non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362B" w14:textId="5E95CD09" w:rsidR="00FF425D" w:rsidRDefault="00820B91" w:rsidP="00F814F2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line="240" w:lineRule="auto"/>
      <w:jc w:val="center"/>
      <w:rPr>
        <w:rFonts w:eastAsia="Times New Roman"/>
        <w:sz w:val="16"/>
        <w:szCs w:val="16"/>
        <w:lang w:val="en-US" w:eastAsia="x-none"/>
        <w14:ligatures w14:val="none"/>
      </w:rPr>
    </w:pPr>
    <w:r>
      <w:rPr>
        <w:noProof/>
      </w:rPr>
      <w:drawing>
        <wp:inline distT="0" distB="0" distL="0" distR="0" wp14:anchorId="33E7B733" wp14:editId="5B6BECB4">
          <wp:extent cx="5238750" cy="885825"/>
          <wp:effectExtent l="0" t="0" r="0" b="9525"/>
          <wp:docPr id="168623914" name="Obraz 168623914" descr="Loga Projektu z flagami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Projektu z flagami 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74F1DC" w14:textId="1EC9F5AF" w:rsidR="00820B91" w:rsidRPr="00820B91" w:rsidRDefault="00820B91" w:rsidP="00820B91">
    <w:pPr>
      <w:tabs>
        <w:tab w:val="center" w:pos="4524"/>
        <w:tab w:val="right" w:pos="9072"/>
      </w:tabs>
      <w:spacing w:line="240" w:lineRule="auto"/>
      <w:jc w:val="center"/>
    </w:pPr>
    <w:r w:rsidRPr="00820B91">
      <w:rPr>
        <w:b/>
        <w:bCs/>
        <w:i/>
        <w:iCs/>
        <w:sz w:val="20"/>
        <w:szCs w:val="20"/>
      </w:rPr>
      <w:t>Rządowy Fundusz Polski Ład – Program Inwestycji Strategicznych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6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04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48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92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936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24"/>
        </w:tabs>
        <w:ind w:left="1224" w:hanging="1584"/>
      </w:pPr>
    </w:lvl>
  </w:abstractNum>
  <w:abstractNum w:abstractNumId="1" w15:restartNumberingAfterBreak="0">
    <w:nsid w:val="00000002"/>
    <w:multiLevelType w:val="multi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8ED2820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eastAsia="SimSun" w:hAnsi="Times New Roman" w:cs="Times New Roman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lang w:val="pl-P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45" w:hanging="360"/>
      </w:pPr>
      <w:rPr>
        <w:rFonts w:eastAsia="Times New Roman" w:hint="default"/>
        <w:b w:val="0"/>
        <w:bCs w:val="0"/>
        <w:color w:val="000000"/>
        <w:kern w:val="1"/>
        <w:lang w:val="pl-PL"/>
      </w:rPr>
    </w:lvl>
  </w:abstractNum>
  <w:abstractNum w:abstractNumId="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2" w:hanging="495"/>
      </w:pPr>
      <w:rPr>
        <w:b w:val="0"/>
        <w:b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  <w:bCs w:val="0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b w:val="0"/>
        <w:bCs w:val="0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  <w:bCs w:val="0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b w:val="0"/>
        <w:bCs w:val="0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b w:val="0"/>
        <w:bCs w:val="0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b w:val="0"/>
        <w:bCs w:val="0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b w:val="0"/>
        <w:bCs w:val="0"/>
        <w:lang w:val="pl-PL"/>
      </w:rPr>
    </w:lvl>
  </w:abstractNum>
  <w:abstractNum w:abstractNumId="6" w15:restartNumberingAfterBreak="0">
    <w:nsid w:val="04572774"/>
    <w:multiLevelType w:val="hybridMultilevel"/>
    <w:tmpl w:val="BA1E9774"/>
    <w:lvl w:ilvl="0" w:tplc="192604E2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838CF9B8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ACEC532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7C08C10A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44FE2CB6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98BE372A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BF02228C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D0746A84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4B41B4C"/>
    <w:multiLevelType w:val="hybridMultilevel"/>
    <w:tmpl w:val="EC88B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BB37FC"/>
    <w:multiLevelType w:val="hybridMultilevel"/>
    <w:tmpl w:val="E9E47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2739A"/>
    <w:multiLevelType w:val="multilevel"/>
    <w:tmpl w:val="E50C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lvlText w:val="%2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B144043"/>
    <w:multiLevelType w:val="hybridMultilevel"/>
    <w:tmpl w:val="6B9A8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081E1F"/>
    <w:multiLevelType w:val="hybridMultilevel"/>
    <w:tmpl w:val="9536C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AF05CC"/>
    <w:multiLevelType w:val="hybridMultilevel"/>
    <w:tmpl w:val="00B0B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391169"/>
    <w:multiLevelType w:val="hybridMultilevel"/>
    <w:tmpl w:val="1E70F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B7811"/>
    <w:multiLevelType w:val="hybridMultilevel"/>
    <w:tmpl w:val="CE2284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3A41A3"/>
    <w:multiLevelType w:val="multilevel"/>
    <w:tmpl w:val="75B89D2E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C122171"/>
    <w:multiLevelType w:val="hybridMultilevel"/>
    <w:tmpl w:val="39502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A2440"/>
    <w:multiLevelType w:val="hybridMultilevel"/>
    <w:tmpl w:val="2C38B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9D46E2"/>
    <w:multiLevelType w:val="hybridMultilevel"/>
    <w:tmpl w:val="0892084E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212675"/>
    <w:multiLevelType w:val="hybridMultilevel"/>
    <w:tmpl w:val="AE4C04B6"/>
    <w:lvl w:ilvl="0" w:tplc="1F0ED7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15C7012"/>
    <w:multiLevelType w:val="hybridMultilevel"/>
    <w:tmpl w:val="47B67E9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1">
      <w:start w:val="1"/>
      <w:numFmt w:val="decimal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246F728F"/>
    <w:multiLevelType w:val="hybridMultilevel"/>
    <w:tmpl w:val="5D2843C8"/>
    <w:lvl w:ilvl="0" w:tplc="DEDAE1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57C3211"/>
    <w:multiLevelType w:val="hybridMultilevel"/>
    <w:tmpl w:val="CA246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9B5401"/>
    <w:multiLevelType w:val="hybridMultilevel"/>
    <w:tmpl w:val="529240E0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73123"/>
    <w:multiLevelType w:val="hybridMultilevel"/>
    <w:tmpl w:val="A8CAC9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763BB5"/>
    <w:multiLevelType w:val="hybridMultilevel"/>
    <w:tmpl w:val="443E8B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AF3C09"/>
    <w:multiLevelType w:val="hybridMultilevel"/>
    <w:tmpl w:val="BC4652A8"/>
    <w:name w:val="WW8Num112"/>
    <w:lvl w:ilvl="0" w:tplc="23446C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3016F2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F697B82"/>
    <w:multiLevelType w:val="multilevel"/>
    <w:tmpl w:val="4A2020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1414549"/>
    <w:multiLevelType w:val="hybridMultilevel"/>
    <w:tmpl w:val="8FDC6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7F7315D"/>
    <w:multiLevelType w:val="hybridMultilevel"/>
    <w:tmpl w:val="DA685962"/>
    <w:name w:val="WW8Num1622"/>
    <w:lvl w:ilvl="0" w:tplc="11FEA64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9ED6CC6"/>
    <w:multiLevelType w:val="hybridMultilevel"/>
    <w:tmpl w:val="747881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1B4C16"/>
    <w:multiLevelType w:val="hybridMultilevel"/>
    <w:tmpl w:val="680292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ABC0B14"/>
    <w:multiLevelType w:val="hybridMultilevel"/>
    <w:tmpl w:val="5EBA6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E4462E"/>
    <w:multiLevelType w:val="hybridMultilevel"/>
    <w:tmpl w:val="1A4C5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634E97"/>
    <w:multiLevelType w:val="hybridMultilevel"/>
    <w:tmpl w:val="67745FBC"/>
    <w:lvl w:ilvl="0" w:tplc="73C6F8F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2E46EA3"/>
    <w:multiLevelType w:val="hybridMultilevel"/>
    <w:tmpl w:val="4D6EC822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EC6501"/>
    <w:multiLevelType w:val="hybridMultilevel"/>
    <w:tmpl w:val="5DECC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EE0EC7"/>
    <w:multiLevelType w:val="hybridMultilevel"/>
    <w:tmpl w:val="1E62F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692169"/>
    <w:multiLevelType w:val="hybridMultilevel"/>
    <w:tmpl w:val="E5963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987F50"/>
    <w:multiLevelType w:val="hybridMultilevel"/>
    <w:tmpl w:val="35509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49A741C8"/>
    <w:multiLevelType w:val="hybridMultilevel"/>
    <w:tmpl w:val="96C6B3CA"/>
    <w:lvl w:ilvl="0" w:tplc="DEDAE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9F6170F"/>
    <w:multiLevelType w:val="hybridMultilevel"/>
    <w:tmpl w:val="D32A8170"/>
    <w:lvl w:ilvl="0" w:tplc="F064B24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26601A"/>
    <w:multiLevelType w:val="hybridMultilevel"/>
    <w:tmpl w:val="F5263434"/>
    <w:lvl w:ilvl="0" w:tplc="3DCADE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  <w:sz w:val="20"/>
      </w:rPr>
    </w:lvl>
    <w:lvl w:ilvl="1" w:tplc="F7A8785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682D0F"/>
    <w:multiLevelType w:val="hybridMultilevel"/>
    <w:tmpl w:val="924E3748"/>
    <w:lvl w:ilvl="0" w:tplc="9D462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EDF795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1184C27"/>
    <w:multiLevelType w:val="hybridMultilevel"/>
    <w:tmpl w:val="8EF82A2A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1B68CF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DD48A48C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BE50A9"/>
    <w:multiLevelType w:val="hybridMultilevel"/>
    <w:tmpl w:val="4D483592"/>
    <w:lvl w:ilvl="0" w:tplc="04150011">
      <w:start w:val="1"/>
      <w:numFmt w:val="decimal"/>
      <w:lvlText w:val="%1)"/>
      <w:lvlJc w:val="left"/>
      <w:pPr>
        <w:ind w:left="6171" w:hanging="360"/>
      </w:pPr>
    </w:lvl>
    <w:lvl w:ilvl="1" w:tplc="04150019" w:tentative="1">
      <w:start w:val="1"/>
      <w:numFmt w:val="lowerLetter"/>
      <w:lvlText w:val="%2."/>
      <w:lvlJc w:val="left"/>
      <w:pPr>
        <w:ind w:left="6891" w:hanging="360"/>
      </w:pPr>
    </w:lvl>
    <w:lvl w:ilvl="2" w:tplc="0415001B" w:tentative="1">
      <w:start w:val="1"/>
      <w:numFmt w:val="lowerRoman"/>
      <w:lvlText w:val="%3."/>
      <w:lvlJc w:val="right"/>
      <w:pPr>
        <w:ind w:left="7611" w:hanging="180"/>
      </w:pPr>
    </w:lvl>
    <w:lvl w:ilvl="3" w:tplc="0415000F" w:tentative="1">
      <w:start w:val="1"/>
      <w:numFmt w:val="decimal"/>
      <w:lvlText w:val="%4."/>
      <w:lvlJc w:val="left"/>
      <w:pPr>
        <w:ind w:left="8331" w:hanging="360"/>
      </w:pPr>
    </w:lvl>
    <w:lvl w:ilvl="4" w:tplc="04150019" w:tentative="1">
      <w:start w:val="1"/>
      <w:numFmt w:val="lowerLetter"/>
      <w:lvlText w:val="%5."/>
      <w:lvlJc w:val="left"/>
      <w:pPr>
        <w:ind w:left="9051" w:hanging="360"/>
      </w:pPr>
    </w:lvl>
    <w:lvl w:ilvl="5" w:tplc="0415001B" w:tentative="1">
      <w:start w:val="1"/>
      <w:numFmt w:val="lowerRoman"/>
      <w:lvlText w:val="%6."/>
      <w:lvlJc w:val="right"/>
      <w:pPr>
        <w:ind w:left="9771" w:hanging="180"/>
      </w:pPr>
    </w:lvl>
    <w:lvl w:ilvl="6" w:tplc="0415000F" w:tentative="1">
      <w:start w:val="1"/>
      <w:numFmt w:val="decimal"/>
      <w:lvlText w:val="%7."/>
      <w:lvlJc w:val="left"/>
      <w:pPr>
        <w:ind w:left="10491" w:hanging="360"/>
      </w:pPr>
    </w:lvl>
    <w:lvl w:ilvl="7" w:tplc="04150019" w:tentative="1">
      <w:start w:val="1"/>
      <w:numFmt w:val="lowerLetter"/>
      <w:lvlText w:val="%8."/>
      <w:lvlJc w:val="left"/>
      <w:pPr>
        <w:ind w:left="11211" w:hanging="360"/>
      </w:pPr>
    </w:lvl>
    <w:lvl w:ilvl="8" w:tplc="0415001B" w:tentative="1">
      <w:start w:val="1"/>
      <w:numFmt w:val="lowerRoman"/>
      <w:lvlText w:val="%9."/>
      <w:lvlJc w:val="right"/>
      <w:pPr>
        <w:ind w:left="11931" w:hanging="180"/>
      </w:pPr>
    </w:lvl>
  </w:abstractNum>
  <w:abstractNum w:abstractNumId="53" w15:restartNumberingAfterBreak="0">
    <w:nsid w:val="55C8155D"/>
    <w:multiLevelType w:val="multilevel"/>
    <w:tmpl w:val="8A0EA3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59EA3155"/>
    <w:multiLevelType w:val="hybridMultilevel"/>
    <w:tmpl w:val="8DFA3122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C313AC"/>
    <w:multiLevelType w:val="hybridMultilevel"/>
    <w:tmpl w:val="6292EA8E"/>
    <w:lvl w:ilvl="0" w:tplc="FFFFFFFF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D250E016">
      <w:start w:val="1"/>
      <w:numFmt w:val="decimal"/>
      <w:lvlText w:val="%2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 w:tplc="FFFFFFFF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56" w15:restartNumberingAfterBreak="0">
    <w:nsid w:val="60BA1DD5"/>
    <w:multiLevelType w:val="hybridMultilevel"/>
    <w:tmpl w:val="D0F608BC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9623F9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 w15:restartNumberingAfterBreak="0">
    <w:nsid w:val="60F7304C"/>
    <w:multiLevelType w:val="hybridMultilevel"/>
    <w:tmpl w:val="C848E4DE"/>
    <w:lvl w:ilvl="0" w:tplc="C5C6F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400E7D"/>
    <w:multiLevelType w:val="multilevel"/>
    <w:tmpl w:val="15A0130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68026DAE"/>
    <w:multiLevelType w:val="hybridMultilevel"/>
    <w:tmpl w:val="D0FCF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7520E8"/>
    <w:multiLevelType w:val="hybridMultilevel"/>
    <w:tmpl w:val="3F7CCADE"/>
    <w:lvl w:ilvl="0" w:tplc="4BA8D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95239C1"/>
    <w:multiLevelType w:val="hybridMultilevel"/>
    <w:tmpl w:val="AABC5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0F6654A"/>
    <w:multiLevelType w:val="hybridMultilevel"/>
    <w:tmpl w:val="6C149D3C"/>
    <w:lvl w:ilvl="0" w:tplc="790C3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FF4308"/>
    <w:multiLevelType w:val="hybridMultilevel"/>
    <w:tmpl w:val="2C38B4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BD32F4"/>
    <w:multiLevelType w:val="hybridMultilevel"/>
    <w:tmpl w:val="ECBEC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DE5FD4"/>
    <w:multiLevelType w:val="hybridMultilevel"/>
    <w:tmpl w:val="018C9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7561C2"/>
    <w:multiLevelType w:val="multilevel"/>
    <w:tmpl w:val="56A45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8" w15:restartNumberingAfterBreak="0">
    <w:nsid w:val="76380D54"/>
    <w:multiLevelType w:val="hybridMultilevel"/>
    <w:tmpl w:val="EFDE96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75122BC"/>
    <w:multiLevelType w:val="hybridMultilevel"/>
    <w:tmpl w:val="58DA052C"/>
    <w:lvl w:ilvl="0" w:tplc="2D74028C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1C150C"/>
    <w:multiLevelType w:val="hybridMultilevel"/>
    <w:tmpl w:val="B784BE84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 w15:restartNumberingAfterBreak="0">
    <w:nsid w:val="78274886"/>
    <w:multiLevelType w:val="hybridMultilevel"/>
    <w:tmpl w:val="ED8A6C2C"/>
    <w:name w:val="WW8Num143"/>
    <w:lvl w:ilvl="0" w:tplc="A9628C2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2" w15:restartNumberingAfterBreak="0">
    <w:nsid w:val="79A91D8E"/>
    <w:multiLevelType w:val="hybridMultilevel"/>
    <w:tmpl w:val="328A6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CDA11BA"/>
    <w:multiLevelType w:val="hybridMultilevel"/>
    <w:tmpl w:val="A0E03450"/>
    <w:lvl w:ilvl="0" w:tplc="010EBE6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F745E09"/>
    <w:multiLevelType w:val="hybridMultilevel"/>
    <w:tmpl w:val="AFEC6A7E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411437">
    <w:abstractNumId w:val="0"/>
  </w:num>
  <w:num w:numId="2" w16cid:durableId="1207522969">
    <w:abstractNumId w:val="1"/>
  </w:num>
  <w:num w:numId="3" w16cid:durableId="1678847864">
    <w:abstractNumId w:val="2"/>
  </w:num>
  <w:num w:numId="4" w16cid:durableId="1430810364">
    <w:abstractNumId w:val="34"/>
  </w:num>
  <w:num w:numId="5" w16cid:durableId="355888435">
    <w:abstractNumId w:val="70"/>
  </w:num>
  <w:num w:numId="6" w16cid:durableId="320551163">
    <w:abstractNumId w:val="28"/>
  </w:num>
  <w:num w:numId="7" w16cid:durableId="890113985">
    <w:abstractNumId w:val="43"/>
  </w:num>
  <w:num w:numId="8" w16cid:durableId="422342594">
    <w:abstractNumId w:val="62"/>
  </w:num>
  <w:num w:numId="9" w16cid:durableId="813109892">
    <w:abstractNumId w:val="71"/>
  </w:num>
  <w:num w:numId="10" w16cid:durableId="365908878">
    <w:abstractNumId w:val="67"/>
  </w:num>
  <w:num w:numId="11" w16cid:durableId="591016205">
    <w:abstractNumId w:val="72"/>
  </w:num>
  <w:num w:numId="12" w16cid:durableId="2118864562">
    <w:abstractNumId w:val="44"/>
  </w:num>
  <w:num w:numId="13" w16cid:durableId="1196695406">
    <w:abstractNumId w:val="73"/>
  </w:num>
  <w:num w:numId="14" w16cid:durableId="2003192704">
    <w:abstractNumId w:val="32"/>
  </w:num>
  <w:num w:numId="15" w16cid:durableId="1078289352">
    <w:abstractNumId w:val="22"/>
  </w:num>
  <w:num w:numId="16" w16cid:durableId="682393595">
    <w:abstractNumId w:val="56"/>
  </w:num>
  <w:num w:numId="17" w16cid:durableId="183054898">
    <w:abstractNumId w:val="48"/>
  </w:num>
  <w:num w:numId="18" w16cid:durableId="1686133875">
    <w:abstractNumId w:val="50"/>
  </w:num>
  <w:num w:numId="19" w16cid:durableId="1894580604">
    <w:abstractNumId w:val="37"/>
  </w:num>
  <w:num w:numId="20" w16cid:durableId="382215412">
    <w:abstractNumId w:val="12"/>
  </w:num>
  <w:num w:numId="21" w16cid:durableId="1714964897">
    <w:abstractNumId w:val="63"/>
  </w:num>
  <w:num w:numId="22" w16cid:durableId="2030987468">
    <w:abstractNumId w:val="8"/>
  </w:num>
  <w:num w:numId="23" w16cid:durableId="412432730">
    <w:abstractNumId w:val="20"/>
  </w:num>
  <w:num w:numId="24" w16cid:durableId="1911579074">
    <w:abstractNumId w:val="47"/>
  </w:num>
  <w:num w:numId="25" w16cid:durableId="713578182">
    <w:abstractNumId w:val="21"/>
  </w:num>
  <w:num w:numId="26" w16cid:durableId="782116475">
    <w:abstractNumId w:val="59"/>
  </w:num>
  <w:num w:numId="27" w16cid:durableId="82343931">
    <w:abstractNumId w:val="74"/>
  </w:num>
  <w:num w:numId="28" w16cid:durableId="464200284">
    <w:abstractNumId w:val="18"/>
  </w:num>
  <w:num w:numId="29" w16cid:durableId="1689943979">
    <w:abstractNumId w:val="45"/>
  </w:num>
  <w:num w:numId="30" w16cid:durableId="146169919">
    <w:abstractNumId w:val="14"/>
  </w:num>
  <w:num w:numId="31" w16cid:durableId="700204381">
    <w:abstractNumId w:val="54"/>
  </w:num>
  <w:num w:numId="32" w16cid:durableId="1024593244">
    <w:abstractNumId w:val="13"/>
  </w:num>
  <w:num w:numId="33" w16cid:durableId="620114131">
    <w:abstractNumId w:val="15"/>
  </w:num>
  <w:num w:numId="34" w16cid:durableId="1579246114">
    <w:abstractNumId w:val="61"/>
  </w:num>
  <w:num w:numId="35" w16cid:durableId="1804275229">
    <w:abstractNumId w:val="36"/>
  </w:num>
  <w:num w:numId="36" w16cid:durableId="545685021">
    <w:abstractNumId w:val="7"/>
  </w:num>
  <w:num w:numId="37" w16cid:durableId="2080394908">
    <w:abstractNumId w:val="25"/>
  </w:num>
  <w:num w:numId="38" w16cid:durableId="163785130">
    <w:abstractNumId w:val="35"/>
  </w:num>
  <w:num w:numId="39" w16cid:durableId="365523037">
    <w:abstractNumId w:val="30"/>
  </w:num>
  <w:num w:numId="40" w16cid:durableId="14964373">
    <w:abstractNumId w:val="23"/>
  </w:num>
  <w:num w:numId="41" w16cid:durableId="1634209953">
    <w:abstractNumId w:val="52"/>
  </w:num>
  <w:num w:numId="42" w16cid:durableId="296378454">
    <w:abstractNumId w:val="64"/>
  </w:num>
  <w:num w:numId="43" w16cid:durableId="482622039">
    <w:abstractNumId w:val="10"/>
  </w:num>
  <w:num w:numId="44" w16cid:durableId="1008555852">
    <w:abstractNumId w:val="57"/>
  </w:num>
  <w:num w:numId="45" w16cid:durableId="1709572410">
    <w:abstractNumId w:val="49"/>
  </w:num>
  <w:num w:numId="46" w16cid:durableId="962228822">
    <w:abstractNumId w:val="26"/>
  </w:num>
  <w:num w:numId="47" w16cid:durableId="838934422">
    <w:abstractNumId w:val="17"/>
  </w:num>
  <w:num w:numId="48" w16cid:durableId="1188566888">
    <w:abstractNumId w:val="41"/>
  </w:num>
  <w:num w:numId="49" w16cid:durableId="695080052">
    <w:abstractNumId w:val="69"/>
  </w:num>
  <w:num w:numId="50" w16cid:durableId="1747219209">
    <w:abstractNumId w:val="66"/>
  </w:num>
  <w:num w:numId="51" w16cid:durableId="69739035">
    <w:abstractNumId w:val="65"/>
  </w:num>
  <w:num w:numId="52" w16cid:durableId="366030902">
    <w:abstractNumId w:val="68"/>
  </w:num>
  <w:num w:numId="53" w16cid:durableId="1329867076">
    <w:abstractNumId w:val="38"/>
  </w:num>
  <w:num w:numId="54" w16cid:durableId="1629820287">
    <w:abstractNumId w:val="19"/>
  </w:num>
  <w:num w:numId="55" w16cid:durableId="439226340">
    <w:abstractNumId w:val="9"/>
  </w:num>
  <w:num w:numId="56" w16cid:durableId="117267249">
    <w:abstractNumId w:val="3"/>
  </w:num>
  <w:num w:numId="57" w16cid:durableId="708604824">
    <w:abstractNumId w:val="5"/>
  </w:num>
  <w:num w:numId="58" w16cid:durableId="1164976053">
    <w:abstractNumId w:val="46"/>
  </w:num>
  <w:num w:numId="59" w16cid:durableId="389231899">
    <w:abstractNumId w:val="24"/>
  </w:num>
  <w:num w:numId="60" w16cid:durableId="141234740">
    <w:abstractNumId w:val="16"/>
  </w:num>
  <w:num w:numId="61" w16cid:durableId="396168572">
    <w:abstractNumId w:val="31"/>
  </w:num>
  <w:num w:numId="62" w16cid:durableId="1950889114">
    <w:abstractNumId w:val="33"/>
  </w:num>
  <w:num w:numId="63" w16cid:durableId="27488680">
    <w:abstractNumId w:val="42"/>
  </w:num>
  <w:num w:numId="64" w16cid:durableId="1902328619">
    <w:abstractNumId w:val="39"/>
  </w:num>
  <w:num w:numId="65" w16cid:durableId="353189183">
    <w:abstractNumId w:val="4"/>
  </w:num>
  <w:num w:numId="66" w16cid:durableId="1285499755">
    <w:abstractNumId w:val="53"/>
  </w:num>
  <w:num w:numId="67" w16cid:durableId="1514801858">
    <w:abstractNumId w:val="29"/>
  </w:num>
  <w:num w:numId="68" w16cid:durableId="1842231203">
    <w:abstractNumId w:val="58"/>
  </w:num>
  <w:num w:numId="69" w16cid:durableId="1774130630">
    <w:abstractNumId w:val="60"/>
  </w:num>
  <w:num w:numId="70" w16cid:durableId="472218572">
    <w:abstractNumId w:val="6"/>
  </w:num>
  <w:num w:numId="71" w16cid:durableId="1463502248">
    <w:abstractNumId w:val="55"/>
  </w:num>
  <w:num w:numId="72" w16cid:durableId="1992365452">
    <w:abstractNumId w:val="40"/>
  </w:num>
  <w:num w:numId="73" w16cid:durableId="1125536483">
    <w:abstractNumId w:val="11"/>
  </w:num>
  <w:num w:numId="74" w16cid:durableId="1645894946">
    <w:abstractNumId w:val="27"/>
  </w:num>
  <w:num w:numId="75" w16cid:durableId="601835825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57"/>
    <w:rsid w:val="00002280"/>
    <w:rsid w:val="0001265F"/>
    <w:rsid w:val="00013451"/>
    <w:rsid w:val="00021347"/>
    <w:rsid w:val="000256F9"/>
    <w:rsid w:val="00030AAC"/>
    <w:rsid w:val="000362A1"/>
    <w:rsid w:val="00037B51"/>
    <w:rsid w:val="00043A73"/>
    <w:rsid w:val="00043D89"/>
    <w:rsid w:val="00044187"/>
    <w:rsid w:val="00050EF8"/>
    <w:rsid w:val="00050F7F"/>
    <w:rsid w:val="0005364B"/>
    <w:rsid w:val="000546C9"/>
    <w:rsid w:val="00062B99"/>
    <w:rsid w:val="00065F31"/>
    <w:rsid w:val="00070930"/>
    <w:rsid w:val="000709A8"/>
    <w:rsid w:val="00074851"/>
    <w:rsid w:val="000763A9"/>
    <w:rsid w:val="00080BFF"/>
    <w:rsid w:val="000825C1"/>
    <w:rsid w:val="0008311C"/>
    <w:rsid w:val="0008421E"/>
    <w:rsid w:val="00084A42"/>
    <w:rsid w:val="000910F4"/>
    <w:rsid w:val="00092876"/>
    <w:rsid w:val="0009664A"/>
    <w:rsid w:val="000A2FCE"/>
    <w:rsid w:val="000A397B"/>
    <w:rsid w:val="000A6C05"/>
    <w:rsid w:val="000B0044"/>
    <w:rsid w:val="000B5484"/>
    <w:rsid w:val="000C3320"/>
    <w:rsid w:val="000D0939"/>
    <w:rsid w:val="000D6362"/>
    <w:rsid w:val="000E6D0C"/>
    <w:rsid w:val="000E7720"/>
    <w:rsid w:val="000F012C"/>
    <w:rsid w:val="000F01F6"/>
    <w:rsid w:val="000F3AB1"/>
    <w:rsid w:val="000F7488"/>
    <w:rsid w:val="00105E57"/>
    <w:rsid w:val="001069ED"/>
    <w:rsid w:val="00106AF5"/>
    <w:rsid w:val="001106F8"/>
    <w:rsid w:val="00110B1D"/>
    <w:rsid w:val="00112A92"/>
    <w:rsid w:val="00123FF4"/>
    <w:rsid w:val="001247D5"/>
    <w:rsid w:val="00126EAE"/>
    <w:rsid w:val="001341AA"/>
    <w:rsid w:val="00134336"/>
    <w:rsid w:val="00142679"/>
    <w:rsid w:val="00142C55"/>
    <w:rsid w:val="00144F45"/>
    <w:rsid w:val="00146C19"/>
    <w:rsid w:val="001631B9"/>
    <w:rsid w:val="001648D3"/>
    <w:rsid w:val="00170747"/>
    <w:rsid w:val="00172D8E"/>
    <w:rsid w:val="00176E0A"/>
    <w:rsid w:val="001A1C8D"/>
    <w:rsid w:val="001B1032"/>
    <w:rsid w:val="001B4C8F"/>
    <w:rsid w:val="001B55CA"/>
    <w:rsid w:val="001D1FE9"/>
    <w:rsid w:val="001D24AE"/>
    <w:rsid w:val="001D4274"/>
    <w:rsid w:val="001D44E7"/>
    <w:rsid w:val="001D4FAC"/>
    <w:rsid w:val="001E0C4F"/>
    <w:rsid w:val="001E1514"/>
    <w:rsid w:val="002018F2"/>
    <w:rsid w:val="00201D85"/>
    <w:rsid w:val="002033B9"/>
    <w:rsid w:val="00203A7C"/>
    <w:rsid w:val="00204C0C"/>
    <w:rsid w:val="00204C3E"/>
    <w:rsid w:val="00207576"/>
    <w:rsid w:val="0021176F"/>
    <w:rsid w:val="00212CFF"/>
    <w:rsid w:val="00217688"/>
    <w:rsid w:val="002204F7"/>
    <w:rsid w:val="00224F57"/>
    <w:rsid w:val="00233CFF"/>
    <w:rsid w:val="00242DBE"/>
    <w:rsid w:val="00247DA3"/>
    <w:rsid w:val="00250BB3"/>
    <w:rsid w:val="00251E86"/>
    <w:rsid w:val="002553EC"/>
    <w:rsid w:val="00255E74"/>
    <w:rsid w:val="00256460"/>
    <w:rsid w:val="00257D67"/>
    <w:rsid w:val="00272E8C"/>
    <w:rsid w:val="002755E7"/>
    <w:rsid w:val="00284484"/>
    <w:rsid w:val="00290F39"/>
    <w:rsid w:val="00291248"/>
    <w:rsid w:val="002A052F"/>
    <w:rsid w:val="002A1202"/>
    <w:rsid w:val="002A2488"/>
    <w:rsid w:val="002A4C11"/>
    <w:rsid w:val="002B5ABB"/>
    <w:rsid w:val="002C702F"/>
    <w:rsid w:val="002D6E20"/>
    <w:rsid w:val="002E1E31"/>
    <w:rsid w:val="002E35FC"/>
    <w:rsid w:val="002E3943"/>
    <w:rsid w:val="002E74F1"/>
    <w:rsid w:val="002E75C6"/>
    <w:rsid w:val="002E7AE9"/>
    <w:rsid w:val="002F2BE2"/>
    <w:rsid w:val="002F4052"/>
    <w:rsid w:val="002F6356"/>
    <w:rsid w:val="003046EB"/>
    <w:rsid w:val="00304BBB"/>
    <w:rsid w:val="0030570C"/>
    <w:rsid w:val="0031101C"/>
    <w:rsid w:val="003115E3"/>
    <w:rsid w:val="0031205F"/>
    <w:rsid w:val="00314BA8"/>
    <w:rsid w:val="00317FA8"/>
    <w:rsid w:val="003227F8"/>
    <w:rsid w:val="00327563"/>
    <w:rsid w:val="00332D7E"/>
    <w:rsid w:val="00333BA3"/>
    <w:rsid w:val="00340D6B"/>
    <w:rsid w:val="00347375"/>
    <w:rsid w:val="0035096B"/>
    <w:rsid w:val="00353418"/>
    <w:rsid w:val="00365AE3"/>
    <w:rsid w:val="00372101"/>
    <w:rsid w:val="003725D4"/>
    <w:rsid w:val="00374439"/>
    <w:rsid w:val="0037691F"/>
    <w:rsid w:val="00382520"/>
    <w:rsid w:val="0039162B"/>
    <w:rsid w:val="003935AE"/>
    <w:rsid w:val="00397A8B"/>
    <w:rsid w:val="003A06BB"/>
    <w:rsid w:val="003A1AFF"/>
    <w:rsid w:val="003A41E1"/>
    <w:rsid w:val="003A4A9F"/>
    <w:rsid w:val="003B1892"/>
    <w:rsid w:val="003B284A"/>
    <w:rsid w:val="003B5BB5"/>
    <w:rsid w:val="003B652E"/>
    <w:rsid w:val="003B653D"/>
    <w:rsid w:val="003C32F9"/>
    <w:rsid w:val="003D0404"/>
    <w:rsid w:val="003D33C4"/>
    <w:rsid w:val="003D4CDD"/>
    <w:rsid w:val="003E66F6"/>
    <w:rsid w:val="003F27C5"/>
    <w:rsid w:val="003F2AD4"/>
    <w:rsid w:val="003F5210"/>
    <w:rsid w:val="003F6C88"/>
    <w:rsid w:val="00401585"/>
    <w:rsid w:val="00403173"/>
    <w:rsid w:val="004061B3"/>
    <w:rsid w:val="00406D69"/>
    <w:rsid w:val="00412E38"/>
    <w:rsid w:val="004132BD"/>
    <w:rsid w:val="00422350"/>
    <w:rsid w:val="004242B5"/>
    <w:rsid w:val="00425E5D"/>
    <w:rsid w:val="00431D33"/>
    <w:rsid w:val="0043775B"/>
    <w:rsid w:val="00444088"/>
    <w:rsid w:val="00445417"/>
    <w:rsid w:val="00446A8C"/>
    <w:rsid w:val="0044776E"/>
    <w:rsid w:val="004532D8"/>
    <w:rsid w:val="00457526"/>
    <w:rsid w:val="00471AFB"/>
    <w:rsid w:val="00477D12"/>
    <w:rsid w:val="00484551"/>
    <w:rsid w:val="00485D94"/>
    <w:rsid w:val="004879EC"/>
    <w:rsid w:val="00490513"/>
    <w:rsid w:val="00491451"/>
    <w:rsid w:val="004929CC"/>
    <w:rsid w:val="0049467F"/>
    <w:rsid w:val="00495B91"/>
    <w:rsid w:val="00496ECB"/>
    <w:rsid w:val="004A2285"/>
    <w:rsid w:val="004A2A52"/>
    <w:rsid w:val="004A3518"/>
    <w:rsid w:val="004A491D"/>
    <w:rsid w:val="004A4F77"/>
    <w:rsid w:val="004A739E"/>
    <w:rsid w:val="004B4297"/>
    <w:rsid w:val="004C7EFF"/>
    <w:rsid w:val="004D0055"/>
    <w:rsid w:val="004D037B"/>
    <w:rsid w:val="004D253C"/>
    <w:rsid w:val="004D2880"/>
    <w:rsid w:val="004E09CC"/>
    <w:rsid w:val="004E4701"/>
    <w:rsid w:val="004E742D"/>
    <w:rsid w:val="004E7DB8"/>
    <w:rsid w:val="004F19BD"/>
    <w:rsid w:val="004F2B36"/>
    <w:rsid w:val="004F37B9"/>
    <w:rsid w:val="004F4F70"/>
    <w:rsid w:val="00501523"/>
    <w:rsid w:val="005030B1"/>
    <w:rsid w:val="0050626B"/>
    <w:rsid w:val="00511CFC"/>
    <w:rsid w:val="0051219D"/>
    <w:rsid w:val="00513C92"/>
    <w:rsid w:val="00515E1D"/>
    <w:rsid w:val="00516EEA"/>
    <w:rsid w:val="0052052E"/>
    <w:rsid w:val="00522148"/>
    <w:rsid w:val="00532E35"/>
    <w:rsid w:val="0053684C"/>
    <w:rsid w:val="00541F33"/>
    <w:rsid w:val="005448C3"/>
    <w:rsid w:val="005448DE"/>
    <w:rsid w:val="00545293"/>
    <w:rsid w:val="005460A1"/>
    <w:rsid w:val="00551AE9"/>
    <w:rsid w:val="00551C21"/>
    <w:rsid w:val="00555CF0"/>
    <w:rsid w:val="005610F4"/>
    <w:rsid w:val="0056308F"/>
    <w:rsid w:val="00572FE9"/>
    <w:rsid w:val="00573D31"/>
    <w:rsid w:val="00573E3A"/>
    <w:rsid w:val="00575ADF"/>
    <w:rsid w:val="00576CBA"/>
    <w:rsid w:val="00581856"/>
    <w:rsid w:val="00583120"/>
    <w:rsid w:val="00583A5C"/>
    <w:rsid w:val="00586190"/>
    <w:rsid w:val="005A616A"/>
    <w:rsid w:val="005A6E7C"/>
    <w:rsid w:val="005B236C"/>
    <w:rsid w:val="005B69F7"/>
    <w:rsid w:val="005C59EC"/>
    <w:rsid w:val="005C5A46"/>
    <w:rsid w:val="005D581F"/>
    <w:rsid w:val="005E0053"/>
    <w:rsid w:val="005F42B3"/>
    <w:rsid w:val="005F5C55"/>
    <w:rsid w:val="005F5F20"/>
    <w:rsid w:val="005F6BE0"/>
    <w:rsid w:val="00602120"/>
    <w:rsid w:val="0060280F"/>
    <w:rsid w:val="00607069"/>
    <w:rsid w:val="00607CA2"/>
    <w:rsid w:val="00607F8F"/>
    <w:rsid w:val="00610AFA"/>
    <w:rsid w:val="0061106B"/>
    <w:rsid w:val="00615E3F"/>
    <w:rsid w:val="00621B01"/>
    <w:rsid w:val="006226EC"/>
    <w:rsid w:val="006250B6"/>
    <w:rsid w:val="0062642C"/>
    <w:rsid w:val="00626796"/>
    <w:rsid w:val="006272E9"/>
    <w:rsid w:val="006306A0"/>
    <w:rsid w:val="00630C4E"/>
    <w:rsid w:val="00637CBB"/>
    <w:rsid w:val="0064182C"/>
    <w:rsid w:val="00642651"/>
    <w:rsid w:val="006456AE"/>
    <w:rsid w:val="00670F07"/>
    <w:rsid w:val="006760E8"/>
    <w:rsid w:val="006779A2"/>
    <w:rsid w:val="006832F7"/>
    <w:rsid w:val="00684156"/>
    <w:rsid w:val="00686A8D"/>
    <w:rsid w:val="00687CED"/>
    <w:rsid w:val="00690AF6"/>
    <w:rsid w:val="00691E29"/>
    <w:rsid w:val="006968F5"/>
    <w:rsid w:val="00697CAA"/>
    <w:rsid w:val="006A330B"/>
    <w:rsid w:val="006A43EF"/>
    <w:rsid w:val="006A5571"/>
    <w:rsid w:val="006B43C6"/>
    <w:rsid w:val="006B4435"/>
    <w:rsid w:val="006B5FA7"/>
    <w:rsid w:val="006C16F0"/>
    <w:rsid w:val="006C3005"/>
    <w:rsid w:val="006C44D4"/>
    <w:rsid w:val="006D2F72"/>
    <w:rsid w:val="006D5180"/>
    <w:rsid w:val="006E30B7"/>
    <w:rsid w:val="006E3602"/>
    <w:rsid w:val="006F5969"/>
    <w:rsid w:val="0070286A"/>
    <w:rsid w:val="00707528"/>
    <w:rsid w:val="00707EC6"/>
    <w:rsid w:val="00714E9A"/>
    <w:rsid w:val="007158B2"/>
    <w:rsid w:val="00717951"/>
    <w:rsid w:val="00720CD8"/>
    <w:rsid w:val="00722217"/>
    <w:rsid w:val="007267AF"/>
    <w:rsid w:val="0073066B"/>
    <w:rsid w:val="0074475F"/>
    <w:rsid w:val="00747B4D"/>
    <w:rsid w:val="007553D0"/>
    <w:rsid w:val="00757997"/>
    <w:rsid w:val="007637C0"/>
    <w:rsid w:val="00765164"/>
    <w:rsid w:val="00771AE6"/>
    <w:rsid w:val="00772245"/>
    <w:rsid w:val="00773941"/>
    <w:rsid w:val="007764EF"/>
    <w:rsid w:val="0078124F"/>
    <w:rsid w:val="00782394"/>
    <w:rsid w:val="00787055"/>
    <w:rsid w:val="0078782D"/>
    <w:rsid w:val="007A0C8D"/>
    <w:rsid w:val="007A7AA1"/>
    <w:rsid w:val="007B5CC7"/>
    <w:rsid w:val="007B674F"/>
    <w:rsid w:val="007C3743"/>
    <w:rsid w:val="007D05A3"/>
    <w:rsid w:val="007D1985"/>
    <w:rsid w:val="007D60BC"/>
    <w:rsid w:val="007D78B5"/>
    <w:rsid w:val="007E2449"/>
    <w:rsid w:val="007F2921"/>
    <w:rsid w:val="00804798"/>
    <w:rsid w:val="008052DB"/>
    <w:rsid w:val="00820B91"/>
    <w:rsid w:val="00823713"/>
    <w:rsid w:val="00824F87"/>
    <w:rsid w:val="0083791D"/>
    <w:rsid w:val="00837F85"/>
    <w:rsid w:val="00840380"/>
    <w:rsid w:val="00843DEA"/>
    <w:rsid w:val="00844A1E"/>
    <w:rsid w:val="00852F26"/>
    <w:rsid w:val="0086211C"/>
    <w:rsid w:val="00862770"/>
    <w:rsid w:val="008630DF"/>
    <w:rsid w:val="00865F3C"/>
    <w:rsid w:val="008660EA"/>
    <w:rsid w:val="00867AD3"/>
    <w:rsid w:val="00870E36"/>
    <w:rsid w:val="00871806"/>
    <w:rsid w:val="00872D3A"/>
    <w:rsid w:val="00877508"/>
    <w:rsid w:val="00882F4D"/>
    <w:rsid w:val="00883654"/>
    <w:rsid w:val="0088561A"/>
    <w:rsid w:val="00885C55"/>
    <w:rsid w:val="00885D98"/>
    <w:rsid w:val="0089640A"/>
    <w:rsid w:val="008A71B7"/>
    <w:rsid w:val="008B0FB0"/>
    <w:rsid w:val="008B73BD"/>
    <w:rsid w:val="008B7C92"/>
    <w:rsid w:val="008C24B3"/>
    <w:rsid w:val="008C6BD0"/>
    <w:rsid w:val="008C7C8A"/>
    <w:rsid w:val="008D7FBD"/>
    <w:rsid w:val="008E1A4B"/>
    <w:rsid w:val="008F0DFE"/>
    <w:rsid w:val="00900C88"/>
    <w:rsid w:val="0091252D"/>
    <w:rsid w:val="0091324A"/>
    <w:rsid w:val="00913B0C"/>
    <w:rsid w:val="009169B7"/>
    <w:rsid w:val="00916AEE"/>
    <w:rsid w:val="009316ED"/>
    <w:rsid w:val="00934059"/>
    <w:rsid w:val="0095050D"/>
    <w:rsid w:val="00953425"/>
    <w:rsid w:val="00955326"/>
    <w:rsid w:val="0095780B"/>
    <w:rsid w:val="0097470A"/>
    <w:rsid w:val="009767BB"/>
    <w:rsid w:val="0098648C"/>
    <w:rsid w:val="009918EA"/>
    <w:rsid w:val="00992FB9"/>
    <w:rsid w:val="00994638"/>
    <w:rsid w:val="00996FEC"/>
    <w:rsid w:val="009A3152"/>
    <w:rsid w:val="009C11BA"/>
    <w:rsid w:val="009C307A"/>
    <w:rsid w:val="009C31FC"/>
    <w:rsid w:val="009C4C20"/>
    <w:rsid w:val="009C4E49"/>
    <w:rsid w:val="009D35ED"/>
    <w:rsid w:val="009D72C1"/>
    <w:rsid w:val="009E0E10"/>
    <w:rsid w:val="009F0CFF"/>
    <w:rsid w:val="009F7E07"/>
    <w:rsid w:val="00A00BD0"/>
    <w:rsid w:val="00A010D4"/>
    <w:rsid w:val="00A02C09"/>
    <w:rsid w:val="00A170C4"/>
    <w:rsid w:val="00A17B96"/>
    <w:rsid w:val="00A21976"/>
    <w:rsid w:val="00A24730"/>
    <w:rsid w:val="00A27B98"/>
    <w:rsid w:val="00A34252"/>
    <w:rsid w:val="00A4035A"/>
    <w:rsid w:val="00A433C0"/>
    <w:rsid w:val="00A512A1"/>
    <w:rsid w:val="00A604FF"/>
    <w:rsid w:val="00A62856"/>
    <w:rsid w:val="00A662C7"/>
    <w:rsid w:val="00A6635E"/>
    <w:rsid w:val="00A6732D"/>
    <w:rsid w:val="00A702A3"/>
    <w:rsid w:val="00A70A15"/>
    <w:rsid w:val="00A80FE2"/>
    <w:rsid w:val="00A8542C"/>
    <w:rsid w:val="00A92294"/>
    <w:rsid w:val="00AA1103"/>
    <w:rsid w:val="00AA276E"/>
    <w:rsid w:val="00AA342B"/>
    <w:rsid w:val="00AA4358"/>
    <w:rsid w:val="00AA7482"/>
    <w:rsid w:val="00AB355A"/>
    <w:rsid w:val="00AB7EC8"/>
    <w:rsid w:val="00AC14F4"/>
    <w:rsid w:val="00AC27BA"/>
    <w:rsid w:val="00AC2E8D"/>
    <w:rsid w:val="00AC678C"/>
    <w:rsid w:val="00AD04AA"/>
    <w:rsid w:val="00AD0A8F"/>
    <w:rsid w:val="00AD2E03"/>
    <w:rsid w:val="00AD3030"/>
    <w:rsid w:val="00AD4072"/>
    <w:rsid w:val="00AE1033"/>
    <w:rsid w:val="00AE5EC4"/>
    <w:rsid w:val="00AE6FD8"/>
    <w:rsid w:val="00AF577F"/>
    <w:rsid w:val="00B005FC"/>
    <w:rsid w:val="00B0658C"/>
    <w:rsid w:val="00B07119"/>
    <w:rsid w:val="00B11B39"/>
    <w:rsid w:val="00B2321C"/>
    <w:rsid w:val="00B270E1"/>
    <w:rsid w:val="00B3343A"/>
    <w:rsid w:val="00B347B9"/>
    <w:rsid w:val="00B34948"/>
    <w:rsid w:val="00B34D09"/>
    <w:rsid w:val="00B35033"/>
    <w:rsid w:val="00B37E7B"/>
    <w:rsid w:val="00B4094C"/>
    <w:rsid w:val="00B4318E"/>
    <w:rsid w:val="00B50E5D"/>
    <w:rsid w:val="00B5308E"/>
    <w:rsid w:val="00B57950"/>
    <w:rsid w:val="00B646C2"/>
    <w:rsid w:val="00B6484C"/>
    <w:rsid w:val="00B64A69"/>
    <w:rsid w:val="00B655EE"/>
    <w:rsid w:val="00B67B23"/>
    <w:rsid w:val="00B76AE5"/>
    <w:rsid w:val="00B801A4"/>
    <w:rsid w:val="00B802B8"/>
    <w:rsid w:val="00B83A45"/>
    <w:rsid w:val="00B84570"/>
    <w:rsid w:val="00B850B0"/>
    <w:rsid w:val="00B8640A"/>
    <w:rsid w:val="00B86980"/>
    <w:rsid w:val="00B87587"/>
    <w:rsid w:val="00B947F4"/>
    <w:rsid w:val="00B94B1C"/>
    <w:rsid w:val="00BA0972"/>
    <w:rsid w:val="00BA6841"/>
    <w:rsid w:val="00BA6A7A"/>
    <w:rsid w:val="00BB1A89"/>
    <w:rsid w:val="00BB3777"/>
    <w:rsid w:val="00BB4C71"/>
    <w:rsid w:val="00BC2D8F"/>
    <w:rsid w:val="00BC7B13"/>
    <w:rsid w:val="00BD2CFB"/>
    <w:rsid w:val="00BE0441"/>
    <w:rsid w:val="00BE42D8"/>
    <w:rsid w:val="00BE4861"/>
    <w:rsid w:val="00BE7688"/>
    <w:rsid w:val="00BF427A"/>
    <w:rsid w:val="00BF6B3B"/>
    <w:rsid w:val="00BF6E72"/>
    <w:rsid w:val="00C00088"/>
    <w:rsid w:val="00C00A21"/>
    <w:rsid w:val="00C117FE"/>
    <w:rsid w:val="00C154D7"/>
    <w:rsid w:val="00C20EF1"/>
    <w:rsid w:val="00C274AB"/>
    <w:rsid w:val="00C367F8"/>
    <w:rsid w:val="00C465E5"/>
    <w:rsid w:val="00C5195C"/>
    <w:rsid w:val="00C55342"/>
    <w:rsid w:val="00C55B7F"/>
    <w:rsid w:val="00C55F9D"/>
    <w:rsid w:val="00C63317"/>
    <w:rsid w:val="00C64848"/>
    <w:rsid w:val="00C705F3"/>
    <w:rsid w:val="00C71C31"/>
    <w:rsid w:val="00C84475"/>
    <w:rsid w:val="00C863E2"/>
    <w:rsid w:val="00C9436E"/>
    <w:rsid w:val="00C95C1B"/>
    <w:rsid w:val="00C97115"/>
    <w:rsid w:val="00C9780B"/>
    <w:rsid w:val="00CA0025"/>
    <w:rsid w:val="00CA1D49"/>
    <w:rsid w:val="00CA25BD"/>
    <w:rsid w:val="00CA43F7"/>
    <w:rsid w:val="00CB1E39"/>
    <w:rsid w:val="00CB2AB7"/>
    <w:rsid w:val="00CB30EC"/>
    <w:rsid w:val="00CB3544"/>
    <w:rsid w:val="00CB59D2"/>
    <w:rsid w:val="00CB6C34"/>
    <w:rsid w:val="00CC188A"/>
    <w:rsid w:val="00CC23DC"/>
    <w:rsid w:val="00CC43E4"/>
    <w:rsid w:val="00CD08C7"/>
    <w:rsid w:val="00CD189A"/>
    <w:rsid w:val="00CE01FD"/>
    <w:rsid w:val="00CE3E5F"/>
    <w:rsid w:val="00CE69E5"/>
    <w:rsid w:val="00CF3D80"/>
    <w:rsid w:val="00D03BD1"/>
    <w:rsid w:val="00D05A7D"/>
    <w:rsid w:val="00D11368"/>
    <w:rsid w:val="00D13A1E"/>
    <w:rsid w:val="00D179A5"/>
    <w:rsid w:val="00D17B00"/>
    <w:rsid w:val="00D17B35"/>
    <w:rsid w:val="00D3162C"/>
    <w:rsid w:val="00D34EC8"/>
    <w:rsid w:val="00D35283"/>
    <w:rsid w:val="00D435A1"/>
    <w:rsid w:val="00D441A8"/>
    <w:rsid w:val="00D459BA"/>
    <w:rsid w:val="00D5775D"/>
    <w:rsid w:val="00D65351"/>
    <w:rsid w:val="00D71DC9"/>
    <w:rsid w:val="00D75026"/>
    <w:rsid w:val="00D76657"/>
    <w:rsid w:val="00D81657"/>
    <w:rsid w:val="00D84C61"/>
    <w:rsid w:val="00D92471"/>
    <w:rsid w:val="00DA01CA"/>
    <w:rsid w:val="00DA051B"/>
    <w:rsid w:val="00DA0649"/>
    <w:rsid w:val="00DA266B"/>
    <w:rsid w:val="00DA7067"/>
    <w:rsid w:val="00DB115E"/>
    <w:rsid w:val="00DB19D1"/>
    <w:rsid w:val="00DB1E7A"/>
    <w:rsid w:val="00DB69E7"/>
    <w:rsid w:val="00DB72FA"/>
    <w:rsid w:val="00DB7308"/>
    <w:rsid w:val="00DC1D76"/>
    <w:rsid w:val="00DD3747"/>
    <w:rsid w:val="00DD5492"/>
    <w:rsid w:val="00DD67E9"/>
    <w:rsid w:val="00DE13B7"/>
    <w:rsid w:val="00DE1D5C"/>
    <w:rsid w:val="00DF0C6C"/>
    <w:rsid w:val="00DF48E5"/>
    <w:rsid w:val="00DF6847"/>
    <w:rsid w:val="00E01D7B"/>
    <w:rsid w:val="00E01E8F"/>
    <w:rsid w:val="00E07F2F"/>
    <w:rsid w:val="00E11121"/>
    <w:rsid w:val="00E2789C"/>
    <w:rsid w:val="00E311C3"/>
    <w:rsid w:val="00E36166"/>
    <w:rsid w:val="00E426E1"/>
    <w:rsid w:val="00E43113"/>
    <w:rsid w:val="00E43722"/>
    <w:rsid w:val="00E4388D"/>
    <w:rsid w:val="00E439BF"/>
    <w:rsid w:val="00E46688"/>
    <w:rsid w:val="00E508A0"/>
    <w:rsid w:val="00E534E9"/>
    <w:rsid w:val="00E5739A"/>
    <w:rsid w:val="00E66A50"/>
    <w:rsid w:val="00E7277C"/>
    <w:rsid w:val="00E74F59"/>
    <w:rsid w:val="00E76E90"/>
    <w:rsid w:val="00E80B00"/>
    <w:rsid w:val="00E82EA5"/>
    <w:rsid w:val="00E855B6"/>
    <w:rsid w:val="00EA0753"/>
    <w:rsid w:val="00EA203C"/>
    <w:rsid w:val="00EA455E"/>
    <w:rsid w:val="00EA5706"/>
    <w:rsid w:val="00EC068C"/>
    <w:rsid w:val="00EC123E"/>
    <w:rsid w:val="00EC34CD"/>
    <w:rsid w:val="00ED1A15"/>
    <w:rsid w:val="00ED6639"/>
    <w:rsid w:val="00EE1CBC"/>
    <w:rsid w:val="00EF01FA"/>
    <w:rsid w:val="00EF0754"/>
    <w:rsid w:val="00F03488"/>
    <w:rsid w:val="00F0450A"/>
    <w:rsid w:val="00F15CD6"/>
    <w:rsid w:val="00F17737"/>
    <w:rsid w:val="00F217BD"/>
    <w:rsid w:val="00F27343"/>
    <w:rsid w:val="00F325D2"/>
    <w:rsid w:val="00F36EA5"/>
    <w:rsid w:val="00F47EFA"/>
    <w:rsid w:val="00F51991"/>
    <w:rsid w:val="00F573CD"/>
    <w:rsid w:val="00F5796E"/>
    <w:rsid w:val="00F6489F"/>
    <w:rsid w:val="00F64C4B"/>
    <w:rsid w:val="00F67DD7"/>
    <w:rsid w:val="00F723FE"/>
    <w:rsid w:val="00F730E1"/>
    <w:rsid w:val="00F73543"/>
    <w:rsid w:val="00F7758A"/>
    <w:rsid w:val="00F814F2"/>
    <w:rsid w:val="00F85C88"/>
    <w:rsid w:val="00F95D2B"/>
    <w:rsid w:val="00FA0F38"/>
    <w:rsid w:val="00FA2DB4"/>
    <w:rsid w:val="00FA5270"/>
    <w:rsid w:val="00FB4196"/>
    <w:rsid w:val="00FB48EA"/>
    <w:rsid w:val="00FB4B16"/>
    <w:rsid w:val="00FB4C1D"/>
    <w:rsid w:val="00FB788A"/>
    <w:rsid w:val="00FC1E2F"/>
    <w:rsid w:val="00FC23C8"/>
    <w:rsid w:val="00FC38DE"/>
    <w:rsid w:val="00FC5DFB"/>
    <w:rsid w:val="00FC753B"/>
    <w:rsid w:val="00FD12FD"/>
    <w:rsid w:val="00FD227B"/>
    <w:rsid w:val="00FE1F3C"/>
    <w:rsid w:val="00FE4646"/>
    <w:rsid w:val="00FE4ED9"/>
    <w:rsid w:val="00FE770C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96A9"/>
  <w15:chartTrackingRefBased/>
  <w15:docId w15:val="{B4500D45-7476-4A27-B274-1A9D4D78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861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styleId="Nagwek1">
    <w:name w:val="heading 1"/>
    <w:basedOn w:val="Normalny"/>
    <w:next w:val="Normalny"/>
    <w:link w:val="Nagwek1Znak"/>
    <w:qFormat/>
    <w:rsid w:val="00105E57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05E57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05E57"/>
    <w:pPr>
      <w:keepNext/>
      <w:spacing w:line="240" w:lineRule="auto"/>
      <w:outlineLvl w:val="3"/>
    </w:pPr>
    <w:rPr>
      <w:rFonts w:eastAsia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05E5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105E57"/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05E57"/>
    <w:rPr>
      <w:rFonts w:ascii="Times New Roman" w:eastAsia="Times New Roman" w:hAnsi="Times New Roman" w:cs="Times New Roman"/>
      <w:b/>
      <w:kern w:val="0"/>
      <w:sz w:val="24"/>
      <w:szCs w:val="20"/>
    </w:rPr>
  </w:style>
  <w:style w:type="numbering" w:customStyle="1" w:styleId="Bezlisty1">
    <w:name w:val="Bez listy1"/>
    <w:next w:val="Bezlisty"/>
    <w:semiHidden/>
    <w:unhideWhenUsed/>
    <w:rsid w:val="00105E57"/>
  </w:style>
  <w:style w:type="paragraph" w:styleId="Tekstprzypisukocowego">
    <w:name w:val="endnote text"/>
    <w:basedOn w:val="Normalny"/>
    <w:link w:val="TekstprzypisukocowegoZnak"/>
    <w:semiHidden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kocowego">
    <w:name w:val="endnote reference"/>
    <w:semiHidden/>
    <w:rsid w:val="00105E57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105E57"/>
    <w:pPr>
      <w:spacing w:line="240" w:lineRule="auto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05E57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105E57"/>
    <w:pPr>
      <w:spacing w:line="240" w:lineRule="auto"/>
      <w:jc w:val="center"/>
    </w:pPr>
    <w:rPr>
      <w:rFonts w:eastAsia="Times New Roman"/>
      <w:b/>
      <w:sz w:val="28"/>
      <w:szCs w:val="20"/>
      <w:lang w:val="x-none"/>
    </w:rPr>
  </w:style>
  <w:style w:type="character" w:customStyle="1" w:styleId="TytuZnak">
    <w:name w:val="Tytuł Znak"/>
    <w:basedOn w:val="Domylnaczcionkaakapitu"/>
    <w:link w:val="Tytu"/>
    <w:rsid w:val="00105E57"/>
    <w:rPr>
      <w:rFonts w:ascii="Times New Roman" w:eastAsia="Times New Roman" w:hAnsi="Times New Roman" w:cs="Times New Roman"/>
      <w:b/>
      <w:kern w:val="0"/>
      <w:sz w:val="28"/>
      <w:szCs w:val="20"/>
      <w:lang w:val="x-none"/>
    </w:rPr>
  </w:style>
  <w:style w:type="paragraph" w:styleId="Tekstpodstawowy">
    <w:name w:val="Body Text"/>
    <w:basedOn w:val="Normalny"/>
    <w:link w:val="Tekstpodstawowy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Tekstpodstawowy3">
    <w:name w:val="Body Text 3"/>
    <w:basedOn w:val="Normalny"/>
    <w:link w:val="Tekstpodstawowy3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character" w:styleId="Hipercze">
    <w:name w:val="Hyperlink"/>
    <w:rsid w:val="00105E57"/>
    <w:rPr>
      <w:color w:val="0000FF"/>
      <w:u w:val="single"/>
    </w:rPr>
  </w:style>
  <w:style w:type="paragraph" w:customStyle="1" w:styleId="Standard">
    <w:name w:val="Standard"/>
    <w:rsid w:val="00105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Stopka">
    <w:name w:val="footer"/>
    <w:aliases w:val="Znak, Znak"/>
    <w:basedOn w:val="Normalny"/>
    <w:link w:val="StopkaZnak"/>
    <w:uiPriority w:val="99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val="x-none" w:eastAsia="x-none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105E57"/>
  </w:style>
  <w:style w:type="paragraph" w:customStyle="1" w:styleId="bold">
    <w:name w:val="bold"/>
    <w:basedOn w:val="Normalny"/>
    <w:rsid w:val="00105E57"/>
    <w:pPr>
      <w:spacing w:line="240" w:lineRule="auto"/>
      <w:ind w:left="225"/>
      <w:jc w:val="left"/>
    </w:pPr>
    <w:rPr>
      <w:rFonts w:eastAsia="Times New Roman"/>
      <w:b/>
      <w:bCs/>
      <w:szCs w:val="24"/>
      <w:lang w:eastAsia="pl-PL"/>
    </w:rPr>
  </w:style>
  <w:style w:type="paragraph" w:styleId="NormalnyWeb">
    <w:name w:val="Normal (Web)"/>
    <w:basedOn w:val="Normalny"/>
    <w:rsid w:val="00105E57"/>
    <w:pPr>
      <w:spacing w:line="240" w:lineRule="auto"/>
      <w:ind w:left="225"/>
      <w:jc w:val="left"/>
    </w:pPr>
    <w:rPr>
      <w:rFonts w:eastAsia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5E57"/>
    <w:pPr>
      <w:spacing w:line="240" w:lineRule="auto"/>
      <w:ind w:left="720"/>
      <w:contextualSpacing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rsid w:val="00105E5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105E57"/>
    <w:pPr>
      <w:spacing w:after="120" w:line="240" w:lineRule="auto"/>
      <w:ind w:left="283"/>
      <w:jc w:val="left"/>
    </w:pPr>
    <w:rPr>
      <w:rFonts w:eastAsia="Times New Roman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Lista">
    <w:name w:val="List"/>
    <w:basedOn w:val="Tekstpodstawowy"/>
    <w:rsid w:val="00105E57"/>
    <w:pPr>
      <w:suppressAutoHyphens/>
    </w:pPr>
    <w:rPr>
      <w:rFonts w:cs="Tahoma"/>
      <w:kern w:val="1"/>
      <w:szCs w:val="24"/>
      <w:lang w:eastAsia="ar-SA"/>
    </w:rPr>
  </w:style>
  <w:style w:type="paragraph" w:customStyle="1" w:styleId="Tekstpodstawowy22">
    <w:name w:val="Tekst podstawowy 22"/>
    <w:basedOn w:val="Normalny"/>
    <w:rsid w:val="00105E57"/>
    <w:pPr>
      <w:widowControl w:val="0"/>
      <w:suppressAutoHyphens/>
      <w:spacing w:line="240" w:lineRule="auto"/>
    </w:pPr>
    <w:rPr>
      <w:rFonts w:eastAsia="Times New Roman"/>
      <w:kern w:val="1"/>
      <w:szCs w:val="20"/>
      <w:lang w:eastAsia="ar-SA"/>
    </w:rPr>
  </w:style>
  <w:style w:type="paragraph" w:customStyle="1" w:styleId="Akapitzlist1">
    <w:name w:val="Akapit z listą1"/>
    <w:basedOn w:val="Normalny"/>
    <w:rsid w:val="00105E57"/>
    <w:pPr>
      <w:suppressAutoHyphens/>
      <w:spacing w:line="240" w:lineRule="auto"/>
      <w:ind w:left="708"/>
      <w:jc w:val="left"/>
    </w:pPr>
    <w:rPr>
      <w:rFonts w:eastAsia="Times New Roman"/>
      <w:kern w:val="1"/>
      <w:szCs w:val="24"/>
      <w:lang w:eastAsia="ar-SA"/>
    </w:rPr>
  </w:style>
  <w:style w:type="paragraph" w:customStyle="1" w:styleId="Zawartotabeli">
    <w:name w:val="Zawartość tabeli"/>
    <w:basedOn w:val="Normalny"/>
    <w:rsid w:val="00105E57"/>
    <w:pPr>
      <w:suppressLineNumbers/>
      <w:suppressAutoHyphens/>
      <w:spacing w:line="240" w:lineRule="auto"/>
      <w:jc w:val="left"/>
    </w:pPr>
    <w:rPr>
      <w:rFonts w:eastAsia="Times New Roman"/>
      <w:kern w:val="1"/>
      <w:szCs w:val="24"/>
      <w:lang w:eastAsia="ar-SA"/>
    </w:rPr>
  </w:style>
  <w:style w:type="paragraph" w:styleId="Nagwek">
    <w:name w:val="header"/>
    <w:basedOn w:val="Normalny"/>
    <w:link w:val="NagwekZnak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05E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105E57"/>
    <w:pPr>
      <w:spacing w:after="120" w:line="480" w:lineRule="auto"/>
      <w:ind w:left="283"/>
      <w:jc w:val="left"/>
    </w:pPr>
    <w:rPr>
      <w:rFonts w:eastAsia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dokomentarza">
    <w:name w:val="annotation reference"/>
    <w:rsid w:val="00105E5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105E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05E5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05E57"/>
    <w:rPr>
      <w:color w:val="954F72" w:themeColor="followedHyperlink"/>
      <w:u w:val="single"/>
    </w:rPr>
  </w:style>
  <w:style w:type="paragraph" w:customStyle="1" w:styleId="WW-Tekstpodstawowywcity3">
    <w:name w:val="WW-Tekst podstawowy wcięty 3"/>
    <w:basedOn w:val="Normalny"/>
    <w:uiPriority w:val="99"/>
    <w:rsid w:val="003935AE"/>
    <w:pPr>
      <w:tabs>
        <w:tab w:val="left" w:pos="16756"/>
      </w:tabs>
      <w:suppressAutoHyphens/>
      <w:spacing w:line="240" w:lineRule="auto"/>
      <w:ind w:left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">
    <w:name w:val="1."/>
    <w:basedOn w:val="Normalny"/>
    <w:qFormat/>
    <w:rsid w:val="00FB4196"/>
    <w:pPr>
      <w:suppressAutoHyphens/>
      <w:snapToGrid w:val="0"/>
      <w:spacing w:line="258" w:lineRule="atLeast"/>
      <w:ind w:left="227" w:hanging="227"/>
    </w:pPr>
    <w:rPr>
      <w:rFonts w:ascii="FrankfurtGothic" w:eastAsia="Times New Roman" w:hAnsi="FrankfurtGothic"/>
      <w:color w:val="000000"/>
      <w:kern w:val="1"/>
      <w:sz w:val="19"/>
      <w:szCs w:val="20"/>
      <w:lang w:eastAsia="ar-SA"/>
      <w14:ligatures w14:val="none"/>
    </w:rPr>
  </w:style>
  <w:style w:type="paragraph" w:customStyle="1" w:styleId="WW-Tekstpodstawowywcity2">
    <w:name w:val="WW-Tekst podstawowy wcięty 2"/>
    <w:basedOn w:val="Normalny"/>
    <w:rsid w:val="00FB4196"/>
    <w:pPr>
      <w:suppressAutoHyphens/>
      <w:spacing w:line="240" w:lineRule="auto"/>
      <w:ind w:left="284" w:hanging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0">
    <w:name w:val="1"/>
    <w:basedOn w:val="Normalny"/>
    <w:uiPriority w:val="99"/>
    <w:rsid w:val="00FB4196"/>
    <w:pPr>
      <w:spacing w:before="100" w:beforeAutospacing="1" w:after="100" w:afterAutospacing="1" w:line="240" w:lineRule="auto"/>
      <w:jc w:val="left"/>
    </w:pPr>
    <w:rPr>
      <w:rFonts w:eastAsia="SimSun"/>
      <w:szCs w:val="24"/>
      <w:lang w:eastAsia="zh-CN"/>
      <w14:ligatures w14:val="none"/>
    </w:rPr>
  </w:style>
  <w:style w:type="paragraph" w:customStyle="1" w:styleId="WW-Tekstpodstawowywcity31">
    <w:name w:val="WW-Tekst podstawowy wcięty 31"/>
    <w:basedOn w:val="Normalny"/>
    <w:rsid w:val="0001265F"/>
    <w:pPr>
      <w:suppressAutoHyphens/>
      <w:spacing w:line="240" w:lineRule="auto"/>
      <w:ind w:left="-11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Akapitzlist6">
    <w:name w:val="Akapit z listą6"/>
    <w:basedOn w:val="Normalny"/>
    <w:rsid w:val="0001265F"/>
    <w:pPr>
      <w:suppressAutoHyphens/>
      <w:spacing w:line="240" w:lineRule="auto"/>
      <w:jc w:val="left"/>
    </w:pPr>
    <w:rPr>
      <w:rFonts w:eastAsia="Times New Roman"/>
      <w:kern w:val="1"/>
      <w:szCs w:val="20"/>
      <w:lang w:eastAsia="ar-SA"/>
      <w14:ligatures w14:val="none"/>
    </w:rPr>
  </w:style>
  <w:style w:type="character" w:styleId="Uwydatnienie">
    <w:name w:val="Emphasis"/>
    <w:basedOn w:val="Domylnaczcionkaakapitu"/>
    <w:uiPriority w:val="20"/>
    <w:qFormat/>
    <w:rsid w:val="00050EF8"/>
    <w:rPr>
      <w:i/>
      <w:iCs/>
    </w:rPr>
  </w:style>
  <w:style w:type="paragraph" w:customStyle="1" w:styleId="awciety">
    <w:name w:val="a) wciety"/>
    <w:basedOn w:val="Normalny"/>
    <w:rsid w:val="00FC38DE"/>
    <w:pPr>
      <w:suppressAutoHyphens/>
      <w:snapToGrid w:val="0"/>
      <w:spacing w:line="258" w:lineRule="atLeast"/>
      <w:ind w:left="567" w:hanging="238"/>
    </w:pPr>
    <w:rPr>
      <w:rFonts w:ascii="FrankfurtGothic" w:eastAsia="Times New Roman" w:hAnsi="FrankfurtGothic"/>
      <w:color w:val="000000"/>
      <w:kern w:val="2"/>
      <w:sz w:val="19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AD0A8F"/>
    <w:pPr>
      <w:suppressAutoHyphens/>
      <w:spacing w:line="240" w:lineRule="auto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Default1">
    <w:name w:val="Default1"/>
    <w:basedOn w:val="Normalny"/>
    <w:uiPriority w:val="99"/>
    <w:rsid w:val="008B73BD"/>
    <w:pPr>
      <w:widowControl w:val="0"/>
      <w:suppressAutoHyphens/>
      <w:autoSpaceDE w:val="0"/>
      <w:spacing w:line="240" w:lineRule="auto"/>
      <w:jc w:val="left"/>
    </w:pPr>
    <w:rPr>
      <w:rFonts w:eastAsia="Times New Roman"/>
      <w:color w:val="000000"/>
      <w:kern w:val="1"/>
      <w:szCs w:val="24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26EC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A739E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customStyle="1" w:styleId="Default">
    <w:name w:val="Default"/>
    <w:rsid w:val="00A92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40380"/>
    <w:rPr>
      <w:b/>
      <w:bCs/>
    </w:rPr>
  </w:style>
  <w:style w:type="paragraph" w:customStyle="1" w:styleId="Normalny1">
    <w:name w:val="Normalny1"/>
    <w:rsid w:val="00BE4861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482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Jędrys</dc:creator>
  <cp:keywords/>
  <dc:description/>
  <cp:lastModifiedBy>Monika Jędrys</cp:lastModifiedBy>
  <cp:revision>35</cp:revision>
  <cp:lastPrinted>2023-04-27T13:06:00Z</cp:lastPrinted>
  <dcterms:created xsi:type="dcterms:W3CDTF">2025-06-18T09:06:00Z</dcterms:created>
  <dcterms:modified xsi:type="dcterms:W3CDTF">2026-02-24T08:20:00Z</dcterms:modified>
</cp:coreProperties>
</file>